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681EB840" w14:textId="77777777" w:rsidR="006309DC" w:rsidRPr="00556B64" w:rsidRDefault="006309DC" w:rsidP="006309DC">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w:t>
            </w:r>
            <w:r w:rsidRPr="007E35C1">
              <w:rPr>
                <w:bCs w:val="0"/>
                <w:spacing w:val="-4"/>
                <w:sz w:val="24"/>
                <w:szCs w:val="24"/>
              </w:rPr>
              <w:t xml:space="preserve">по выбору организаций на право заключения договоров на поставку товаров, оказание услуг, выполнение работ по направлению телемеханики ПС, РП, АСТУ, </w:t>
            </w:r>
            <w:proofErr w:type="spellStart"/>
            <w:r w:rsidRPr="007E35C1">
              <w:rPr>
                <w:bCs w:val="0"/>
                <w:spacing w:val="-4"/>
                <w:sz w:val="24"/>
                <w:szCs w:val="24"/>
              </w:rPr>
              <w:t>энергообъектов</w:t>
            </w:r>
            <w:proofErr w:type="spellEnd"/>
            <w:r w:rsidRPr="007E35C1">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7E35C1">
              <w:rPr>
                <w:bCs w:val="0"/>
                <w:spacing w:val="-4"/>
                <w:sz w:val="24"/>
                <w:szCs w:val="24"/>
              </w:rPr>
              <w:t>ИТ</w:t>
            </w:r>
            <w:proofErr w:type="gramEnd"/>
            <w:r w:rsidRPr="007E35C1">
              <w:rPr>
                <w:bCs w:val="0"/>
                <w:spacing w:val="-4"/>
                <w:sz w:val="24"/>
                <w:szCs w:val="24"/>
              </w:rPr>
              <w:t xml:space="preserve"> закупок</w:t>
            </w:r>
            <w:r>
              <w:rPr>
                <w:bCs w:val="0"/>
                <w:snapToGrid w:val="0"/>
                <w:sz w:val="24"/>
                <w:szCs w:val="24"/>
                <w:lang w:eastAsia="ru-RU"/>
              </w:rPr>
              <w:t xml:space="preserve"> № УД-92 от 23.11.2016 г.</w:t>
            </w:r>
            <w:r w:rsidRPr="00556B64">
              <w:rPr>
                <w:bCs w:val="0"/>
                <w:snapToGrid w:val="0"/>
                <w:sz w:val="24"/>
                <w:szCs w:val="24"/>
                <w:lang w:eastAsia="ru-RU"/>
              </w:rPr>
              <w:t xml:space="preserve"> </w:t>
            </w:r>
          </w:p>
          <w:p w14:paraId="24063C79" w14:textId="62656D4B" w:rsidR="0046735E" w:rsidRPr="00556B64" w:rsidRDefault="0046735E" w:rsidP="0038692E">
            <w:pPr>
              <w:suppressAutoHyphens w:val="0"/>
              <w:spacing w:line="240" w:lineRule="auto"/>
              <w:ind w:firstLine="0"/>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D5FCF63" w:rsidR="00C53E73" w:rsidRPr="004C7E19"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4C7E19">
        <w:rPr>
          <w:b/>
          <w:sz w:val="24"/>
          <w:szCs w:val="24"/>
        </w:rPr>
        <w:t xml:space="preserve">на право заключения </w:t>
      </w:r>
      <w:proofErr w:type="gramStart"/>
      <w:r w:rsidR="00935C24" w:rsidRPr="004C7E19">
        <w:rPr>
          <w:b/>
          <w:sz w:val="24"/>
          <w:szCs w:val="24"/>
        </w:rPr>
        <w:t>договор</w:t>
      </w:r>
      <w:r w:rsidR="00991ABC" w:rsidRPr="004C7E19">
        <w:rPr>
          <w:b/>
          <w:sz w:val="24"/>
          <w:szCs w:val="24"/>
        </w:rPr>
        <w:t>а</w:t>
      </w:r>
      <w:proofErr w:type="gramEnd"/>
      <w:r w:rsidR="00935C24" w:rsidRPr="004C7E19">
        <w:rPr>
          <w:b/>
          <w:sz w:val="24"/>
          <w:szCs w:val="24"/>
        </w:rPr>
        <w:t xml:space="preserve"> </w:t>
      </w:r>
      <w:r w:rsidR="00C53E73" w:rsidRPr="004C7E19">
        <w:rPr>
          <w:b/>
          <w:sz w:val="24"/>
          <w:szCs w:val="24"/>
        </w:rPr>
        <w:t xml:space="preserve">на </w:t>
      </w:r>
      <w:r w:rsidR="0038692E">
        <w:rPr>
          <w:b/>
          <w:sz w:val="24"/>
          <w:szCs w:val="24"/>
        </w:rPr>
        <w:t>оказание услуг</w:t>
      </w:r>
      <w:r w:rsidR="00D3609B" w:rsidRPr="00D3609B">
        <w:rPr>
          <w:b/>
          <w:sz w:val="24"/>
          <w:szCs w:val="24"/>
        </w:rPr>
        <w:t xml:space="preserve"> </w:t>
      </w:r>
      <w:r w:rsidR="00B67102">
        <w:rPr>
          <w:b/>
          <w:sz w:val="24"/>
          <w:szCs w:val="24"/>
        </w:rPr>
        <w:t xml:space="preserve">по </w:t>
      </w:r>
      <w:r w:rsidR="0038692E">
        <w:rPr>
          <w:b/>
          <w:sz w:val="24"/>
          <w:szCs w:val="24"/>
        </w:rPr>
        <w:t>т</w:t>
      </w:r>
      <w:r w:rsidR="0038692E" w:rsidRPr="0038692E">
        <w:rPr>
          <w:b/>
          <w:sz w:val="24"/>
          <w:szCs w:val="24"/>
        </w:rPr>
        <w:t>ехническо</w:t>
      </w:r>
      <w:r w:rsidR="0038692E">
        <w:rPr>
          <w:b/>
          <w:sz w:val="24"/>
          <w:szCs w:val="24"/>
        </w:rPr>
        <w:t>му</w:t>
      </w:r>
      <w:r w:rsidR="0038692E" w:rsidRPr="0038692E">
        <w:rPr>
          <w:b/>
          <w:sz w:val="24"/>
          <w:szCs w:val="24"/>
        </w:rPr>
        <w:t xml:space="preserve"> обслуживани</w:t>
      </w:r>
      <w:r w:rsidR="0038692E">
        <w:rPr>
          <w:b/>
          <w:sz w:val="24"/>
          <w:szCs w:val="24"/>
        </w:rPr>
        <w:t>ю</w:t>
      </w:r>
      <w:r w:rsidR="0038692E" w:rsidRPr="0038692E">
        <w:rPr>
          <w:b/>
          <w:sz w:val="24"/>
          <w:szCs w:val="24"/>
        </w:rPr>
        <w:t xml:space="preserve"> пожарно-охранной сигнализации и систем оповещения о пожаре на 2017 г.</w:t>
      </w:r>
      <w:r w:rsidR="00D3609B">
        <w:rPr>
          <w:b/>
          <w:sz w:val="24"/>
          <w:szCs w:val="24"/>
        </w:rPr>
        <w:t xml:space="preserve"> для нужд филиала ПАО «</w:t>
      </w:r>
      <w:r w:rsidR="00D3609B" w:rsidRPr="00D3609B">
        <w:rPr>
          <w:b/>
          <w:sz w:val="24"/>
          <w:szCs w:val="24"/>
        </w:rPr>
        <w:t>МРСК Юга</w:t>
      </w:r>
      <w:r w:rsidR="00D3609B">
        <w:rPr>
          <w:b/>
          <w:sz w:val="24"/>
          <w:szCs w:val="24"/>
        </w:rPr>
        <w:t>» - «</w:t>
      </w:r>
      <w:r w:rsidR="00D3609B" w:rsidRPr="00D3609B">
        <w:rPr>
          <w:b/>
          <w:sz w:val="24"/>
          <w:szCs w:val="24"/>
        </w:rPr>
        <w:t>Астраханьэнерго</w:t>
      </w:r>
      <w:r w:rsidR="00D3609B">
        <w:rPr>
          <w:b/>
          <w:sz w:val="24"/>
          <w:szCs w:val="24"/>
        </w:rPr>
        <w:t>»</w:t>
      </w:r>
      <w:r w:rsidR="00D3609B" w:rsidRPr="00D3609B">
        <w:rPr>
          <w:b/>
          <w:sz w:val="24"/>
          <w:szCs w:val="24"/>
        </w:rPr>
        <w:t xml:space="preserve"> </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0CCD6E44" w14:textId="77777777" w:rsidR="00991ABC" w:rsidRDefault="00991ABC" w:rsidP="00B67102">
      <w:pPr>
        <w:pStyle w:val="1f5"/>
        <w:spacing w:line="264" w:lineRule="auto"/>
        <w:ind w:left="0" w:right="0"/>
        <w:rPr>
          <w:rFonts w:ascii="Times New Roman" w:hAnsi="Times New Roman"/>
          <w:sz w:val="24"/>
          <w:szCs w:val="24"/>
        </w:rPr>
      </w:pPr>
    </w:p>
    <w:p w14:paraId="591B76E2" w14:textId="77777777" w:rsidR="0038692E" w:rsidRDefault="0038692E" w:rsidP="00B67102">
      <w:pPr>
        <w:pStyle w:val="1f5"/>
        <w:spacing w:line="264" w:lineRule="auto"/>
        <w:ind w:left="0" w:right="0"/>
        <w:rPr>
          <w:rFonts w:ascii="Times New Roman" w:hAnsi="Times New Roman"/>
          <w:sz w:val="24"/>
          <w:szCs w:val="24"/>
        </w:rPr>
      </w:pPr>
    </w:p>
    <w:p w14:paraId="7D8F5F90" w14:textId="77777777" w:rsidR="006309DC" w:rsidRDefault="006309DC" w:rsidP="00B67102">
      <w:pPr>
        <w:pStyle w:val="1f5"/>
        <w:spacing w:line="264" w:lineRule="auto"/>
        <w:ind w:left="0" w:right="0"/>
        <w:rPr>
          <w:rFonts w:ascii="Times New Roman" w:hAnsi="Times New Roman"/>
          <w:sz w:val="24"/>
          <w:szCs w:val="24"/>
        </w:rPr>
      </w:pPr>
      <w:bookmarkStart w:id="7" w:name="_GoBack"/>
      <w:bookmarkEnd w:id="7"/>
    </w:p>
    <w:p w14:paraId="7FA3CF2B" w14:textId="77777777" w:rsidR="0038692E" w:rsidRDefault="0038692E" w:rsidP="00B67102">
      <w:pPr>
        <w:pStyle w:val="1f5"/>
        <w:spacing w:line="264" w:lineRule="auto"/>
        <w:ind w:left="0" w:right="0"/>
        <w:rPr>
          <w:rFonts w:ascii="Times New Roman" w:hAnsi="Times New Roman"/>
          <w:sz w:val="24"/>
          <w:szCs w:val="24"/>
        </w:rPr>
      </w:pPr>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08731EC0" w14:textId="61E16F89" w:rsidR="00E86E35" w:rsidRPr="00EB5410" w:rsidRDefault="00E86E35" w:rsidP="00EB5410">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proofErr w:type="gramStart"/>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991ABC" w:rsidRPr="009C409D">
        <w:t xml:space="preserve">ведущий специалист отдела организации конкурсных </w:t>
      </w:r>
      <w:r w:rsidR="00991ABC" w:rsidRPr="009C409D">
        <w:rPr>
          <w:szCs w:val="24"/>
        </w:rPr>
        <w:t>Ключникова Ольга Сергеевна,  e-</w:t>
      </w:r>
      <w:proofErr w:type="spellStart"/>
      <w:r w:rsidR="00991ABC" w:rsidRPr="009C409D">
        <w:rPr>
          <w:szCs w:val="24"/>
        </w:rPr>
        <w:t>mail</w:t>
      </w:r>
      <w:proofErr w:type="spellEnd"/>
      <w:r w:rsidR="00991ABC" w:rsidRPr="009C409D">
        <w:rPr>
          <w:szCs w:val="24"/>
        </w:rPr>
        <w:t xml:space="preserve">: </w:t>
      </w:r>
      <w:hyperlink r:id="rId19" w:history="1">
        <w:r w:rsidR="00991ABC" w:rsidRPr="009C409D">
          <w:rPr>
            <w:rStyle w:val="a9"/>
            <w:szCs w:val="24"/>
          </w:rPr>
          <w:t>kluchnikovaos@mrsk-yuga.ru</w:t>
        </w:r>
      </w:hyperlink>
      <w:r w:rsidR="00991ABC" w:rsidRPr="009C409D">
        <w:rPr>
          <w:szCs w:val="24"/>
        </w:rPr>
        <w:t>, тел: (863) 307-04-83</w:t>
      </w:r>
      <w:r w:rsidRPr="00556B64">
        <w:t xml:space="preserve">, Извещением о проведении открытого </w:t>
      </w:r>
      <w:r w:rsidRPr="00556B64">
        <w:rPr>
          <w:iCs/>
        </w:rPr>
        <w:t>запроса предложений</w:t>
      </w:r>
      <w:r w:rsidRPr="00556B64">
        <w:t>, опубликованным:</w:t>
      </w:r>
      <w:r w:rsidR="00EB5410">
        <w:t xml:space="preserve"> </w:t>
      </w:r>
      <w:r w:rsidRPr="00EB5410">
        <w:rPr>
          <w:szCs w:val="24"/>
        </w:rPr>
        <w:t xml:space="preserve">на официальном сайте </w:t>
      </w:r>
      <w:r w:rsidRPr="00EB5410">
        <w:rPr>
          <w:szCs w:val="24"/>
          <w:u w:val="single"/>
        </w:rPr>
        <w:t>www.zakupki.gov.ru</w:t>
      </w:r>
      <w:r w:rsidRPr="00EB5410">
        <w:rPr>
          <w:szCs w:val="24"/>
        </w:rPr>
        <w:t>, на сайте электронно</w:t>
      </w:r>
      <w:r w:rsidR="00A2011B" w:rsidRPr="00EB5410">
        <w:rPr>
          <w:szCs w:val="24"/>
        </w:rPr>
        <w:t xml:space="preserve">й торговой площадки (далее – ЭТП) </w:t>
      </w:r>
      <w:r w:rsidR="00556B64" w:rsidRPr="00EB5410">
        <w:rPr>
          <w:rStyle w:val="a9"/>
          <w:rFonts w:eastAsia="MS Mincho"/>
          <w:color w:val="auto"/>
          <w:u w:val="none"/>
          <w:lang w:eastAsia="ja-JP"/>
        </w:rPr>
        <w:t xml:space="preserve"> </w:t>
      </w:r>
      <w:hyperlink r:id="rId20" w:history="1">
        <w:r w:rsidR="00D97B21" w:rsidRPr="00EB5410">
          <w:rPr>
            <w:rStyle w:val="a9"/>
            <w:rFonts w:eastAsia="MS Mincho"/>
            <w:lang w:val="en-US" w:eastAsia="ja-JP"/>
          </w:rPr>
          <w:t>www</w:t>
        </w:r>
        <w:r w:rsidR="00D97B21" w:rsidRPr="00EB5410">
          <w:rPr>
            <w:rStyle w:val="a9"/>
            <w:rFonts w:eastAsia="MS Mincho"/>
            <w:lang w:eastAsia="ja-JP"/>
          </w:rPr>
          <w:t>.</w:t>
        </w:r>
        <w:r w:rsidR="00D97B21" w:rsidRPr="00EB5410">
          <w:rPr>
            <w:rStyle w:val="a9"/>
            <w:rFonts w:eastAsia="MS Mincho"/>
            <w:lang w:val="en-US" w:eastAsia="ja-JP"/>
          </w:rPr>
          <w:t>etp</w:t>
        </w:r>
        <w:r w:rsidR="00D97B21" w:rsidRPr="00EB5410">
          <w:rPr>
            <w:rStyle w:val="a9"/>
            <w:rFonts w:eastAsia="MS Mincho"/>
            <w:lang w:eastAsia="ja-JP"/>
          </w:rPr>
          <w:t>.</w:t>
        </w:r>
        <w:r w:rsidR="00D97B21" w:rsidRPr="00EB5410">
          <w:rPr>
            <w:rStyle w:val="a9"/>
            <w:rFonts w:eastAsia="MS Mincho"/>
            <w:lang w:val="en-US" w:eastAsia="ja-JP"/>
          </w:rPr>
          <w:t>rosseti</w:t>
        </w:r>
        <w:r w:rsidR="00D97B21" w:rsidRPr="00EB5410">
          <w:rPr>
            <w:rStyle w:val="a9"/>
            <w:rFonts w:eastAsia="MS Mincho"/>
            <w:lang w:eastAsia="ja-JP"/>
          </w:rPr>
          <w:t>.</w:t>
        </w:r>
        <w:r w:rsidR="00D97B21" w:rsidRPr="00EB5410">
          <w:rPr>
            <w:rStyle w:val="a9"/>
            <w:rFonts w:eastAsia="MS Mincho"/>
            <w:lang w:val="en-US" w:eastAsia="ja-JP"/>
          </w:rPr>
          <w:t>ru</w:t>
        </w:r>
        <w:proofErr w:type="gramEnd"/>
      </w:hyperlink>
      <w:r w:rsidRPr="00EB5410">
        <w:rPr>
          <w:rStyle w:val="a9"/>
          <w:rFonts w:eastAsia="MS Mincho"/>
          <w:color w:val="auto"/>
          <w:szCs w:val="24"/>
        </w:rPr>
        <w:t>,</w:t>
      </w:r>
      <w:r w:rsidRPr="00EB5410">
        <w:rPr>
          <w:szCs w:val="24"/>
        </w:rPr>
        <w:t xml:space="preserve">  на сайте </w:t>
      </w:r>
      <w:r w:rsidR="00ED5D25" w:rsidRPr="00EB5410">
        <w:rPr>
          <w:szCs w:val="24"/>
        </w:rPr>
        <w:t>П</w:t>
      </w:r>
      <w:r w:rsidRPr="00EB5410">
        <w:rPr>
          <w:szCs w:val="24"/>
        </w:rPr>
        <w:t xml:space="preserve">АО «МРСК </w:t>
      </w:r>
      <w:r w:rsidR="00725D97" w:rsidRPr="00EB5410">
        <w:rPr>
          <w:szCs w:val="24"/>
        </w:rPr>
        <w:t>Юг</w:t>
      </w:r>
      <w:r w:rsidRPr="00EB5410">
        <w:rPr>
          <w:szCs w:val="24"/>
        </w:rPr>
        <w:t xml:space="preserve">а» </w:t>
      </w:r>
      <w:hyperlink r:id="rId21" w:history="1">
        <w:r w:rsidR="00A2011B" w:rsidRPr="00EB5410">
          <w:rPr>
            <w:rStyle w:val="a9"/>
            <w:szCs w:val="24"/>
          </w:rPr>
          <w:t>www.mrsk-yuga.ru</w:t>
        </w:r>
      </w:hyperlink>
      <w:r w:rsidR="00A2011B" w:rsidRPr="00EB5410">
        <w:rPr>
          <w:szCs w:val="24"/>
          <w:u w:val="single"/>
        </w:rPr>
        <w:t xml:space="preserve"> </w:t>
      </w:r>
      <w:r w:rsidRPr="00EB5410">
        <w:rPr>
          <w:iCs/>
        </w:rPr>
        <w:t>приг</w:t>
      </w:r>
      <w:r w:rsidRPr="00A2011B">
        <w:t xml:space="preserve">ласил </w:t>
      </w:r>
      <w:bookmarkEnd w:id="14"/>
      <w:bookmarkEnd w:id="15"/>
      <w:bookmarkEnd w:id="16"/>
      <w:bookmarkEnd w:id="17"/>
      <w:bookmarkEnd w:id="18"/>
      <w:r w:rsidRPr="00EB5410">
        <w:rPr>
          <w:snapToGrid w:val="0"/>
        </w:rPr>
        <w:t>юридических лиц, физических лиц, ин</w:t>
      </w:r>
      <w:r w:rsidR="00A2011B" w:rsidRPr="00EB5410">
        <w:rPr>
          <w:snapToGrid w:val="0"/>
        </w:rPr>
        <w:t>дивидуальных предпринимателей</w:t>
      </w:r>
      <w:r w:rsidR="00D3609B">
        <w:rPr>
          <w:snapToGrid w:val="0"/>
        </w:rPr>
        <w:t xml:space="preserve">, </w:t>
      </w:r>
      <w:r w:rsidR="00D3609B" w:rsidRPr="004410EA">
        <w:rPr>
          <w:snapToGrid w:val="0"/>
        </w:rPr>
        <w:t>являющихся субъектами малого и среднего предпринимательства</w:t>
      </w:r>
      <w:r w:rsidR="00EB5410" w:rsidRPr="00EB5410">
        <w:rPr>
          <w:snapToGrid w:val="0"/>
        </w:rPr>
        <w:t xml:space="preserve"> </w:t>
      </w:r>
      <w:r w:rsidRPr="00EB5410">
        <w:rPr>
          <w:iCs/>
          <w:snapToGrid w:val="0"/>
        </w:rPr>
        <w:t>к участию в открытом запросе предложений без предварительного квалификационного отбора (далее – запрос предложений)</w:t>
      </w:r>
      <w:r w:rsidRPr="00EB5410">
        <w:rPr>
          <w:iCs/>
          <w:snapToGrid w:val="0"/>
          <w:szCs w:val="24"/>
        </w:rPr>
        <w:t>.</w:t>
      </w:r>
      <w:bookmarkEnd w:id="19"/>
    </w:p>
    <w:p w14:paraId="5EA8D8BC" w14:textId="1619A458" w:rsidR="00A2011B" w:rsidRPr="00A2011B" w:rsidRDefault="00E86E35" w:rsidP="00C53E73">
      <w:pPr>
        <w:pStyle w:val="3-"/>
        <w:numPr>
          <w:ilvl w:val="2"/>
          <w:numId w:val="45"/>
        </w:numPr>
        <w:tabs>
          <w:tab w:val="left" w:pos="1418"/>
        </w:tabs>
        <w:spacing w:before="0" w:after="0" w:line="276" w:lineRule="auto"/>
        <w:ind w:left="0" w:firstLine="709"/>
        <w:rPr>
          <w:bCs/>
          <w:iCs/>
          <w:szCs w:val="24"/>
        </w:rPr>
      </w:pPr>
      <w:r w:rsidRPr="00A2011B">
        <w:rPr>
          <w:szCs w:val="24"/>
        </w:rPr>
        <w:t xml:space="preserve">Настоящий </w:t>
      </w:r>
      <w:r w:rsidRPr="00A2011B">
        <w:rPr>
          <w:iCs/>
          <w:szCs w:val="24"/>
        </w:rPr>
        <w:t xml:space="preserve">Запрос предложений </w:t>
      </w:r>
      <w:r w:rsidRPr="00A2011B">
        <w:rPr>
          <w:szCs w:val="24"/>
        </w:rPr>
        <w:t>проводится в соответствии с правилами</w:t>
      </w:r>
      <w:r w:rsidR="00A2011B" w:rsidRPr="00A2011B">
        <w:rPr>
          <w:szCs w:val="24"/>
        </w:rPr>
        <w:t xml:space="preserve"> и с использованием функционала ЭТП</w:t>
      </w:r>
      <w:bookmarkStart w:id="25" w:name="_Ref303669955"/>
      <w:r w:rsidR="00A2011B">
        <w:rPr>
          <w:szCs w:val="24"/>
        </w:rPr>
        <w:t xml:space="preserve"> «</w:t>
      </w:r>
      <w:proofErr w:type="spellStart"/>
      <w:r w:rsidR="00A2011B">
        <w:rPr>
          <w:szCs w:val="24"/>
        </w:rPr>
        <w:t>Россети</w:t>
      </w:r>
      <w:proofErr w:type="spellEnd"/>
      <w:r w:rsidR="00A2011B">
        <w:rPr>
          <w:szCs w:val="24"/>
        </w:rPr>
        <w:t>».</w:t>
      </w:r>
    </w:p>
    <w:p w14:paraId="203261F0" w14:textId="0E8F7A78" w:rsidR="00E86E35" w:rsidRPr="00A2011B" w:rsidRDefault="00E86E35" w:rsidP="00C53E73">
      <w:pPr>
        <w:pStyle w:val="3-"/>
        <w:numPr>
          <w:ilvl w:val="2"/>
          <w:numId w:val="45"/>
        </w:numPr>
        <w:tabs>
          <w:tab w:val="left" w:pos="1418"/>
        </w:tabs>
        <w:spacing w:before="0" w:after="0" w:line="276" w:lineRule="auto"/>
        <w:ind w:left="0" w:firstLine="709"/>
        <w:rPr>
          <w:bCs/>
          <w:iCs/>
          <w:szCs w:val="24"/>
        </w:rPr>
      </w:pPr>
      <w:r w:rsidRPr="00A2011B">
        <w:rPr>
          <w:szCs w:val="24"/>
        </w:rPr>
        <w:t xml:space="preserve">Заказчик – </w:t>
      </w:r>
      <w:r w:rsidR="00ED5D25" w:rsidRPr="00A2011B">
        <w:rPr>
          <w:szCs w:val="24"/>
        </w:rPr>
        <w:t>П</w:t>
      </w:r>
      <w:r w:rsidRPr="00A2011B">
        <w:rPr>
          <w:szCs w:val="24"/>
        </w:rPr>
        <w:t xml:space="preserve">АО «МРСК </w:t>
      </w:r>
      <w:r w:rsidR="00ED5D25" w:rsidRPr="00A2011B">
        <w:rPr>
          <w:szCs w:val="24"/>
        </w:rPr>
        <w:t>Юг</w:t>
      </w:r>
      <w:r w:rsidRPr="00A2011B">
        <w:rPr>
          <w:szCs w:val="24"/>
        </w:rPr>
        <w:t>а»</w:t>
      </w:r>
      <w:bookmarkEnd w:id="25"/>
      <w:r w:rsidRPr="00A2011B">
        <w:rPr>
          <w:szCs w:val="24"/>
        </w:rPr>
        <w:t>.</w:t>
      </w:r>
    </w:p>
    <w:p w14:paraId="47E3F740" w14:textId="0D84F05B" w:rsidR="00935C24" w:rsidRPr="00954040" w:rsidRDefault="00E86E35" w:rsidP="00954040">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954040">
        <w:rPr>
          <w:szCs w:val="24"/>
        </w:rPr>
        <w:t>Предмет Запроса предложений</w:t>
      </w:r>
      <w:bookmarkEnd w:id="26"/>
      <w:r w:rsidRPr="00954040">
        <w:rPr>
          <w:szCs w:val="24"/>
        </w:rPr>
        <w:t xml:space="preserve"> – </w:t>
      </w:r>
      <w:bookmarkEnd w:id="27"/>
      <w:r w:rsidR="0038692E" w:rsidRPr="004C7E19">
        <w:rPr>
          <w:b/>
          <w:szCs w:val="24"/>
        </w:rPr>
        <w:t xml:space="preserve">право заключения договора на </w:t>
      </w:r>
      <w:r w:rsidR="0038692E">
        <w:rPr>
          <w:b/>
          <w:szCs w:val="24"/>
        </w:rPr>
        <w:t>оказание услуг</w:t>
      </w:r>
      <w:r w:rsidR="0038692E" w:rsidRPr="00D3609B">
        <w:rPr>
          <w:b/>
          <w:szCs w:val="24"/>
        </w:rPr>
        <w:t xml:space="preserve"> </w:t>
      </w:r>
      <w:r w:rsidR="0038692E">
        <w:rPr>
          <w:b/>
          <w:szCs w:val="24"/>
        </w:rPr>
        <w:t>по т</w:t>
      </w:r>
      <w:r w:rsidR="0038692E" w:rsidRPr="0038692E">
        <w:rPr>
          <w:b/>
          <w:szCs w:val="24"/>
        </w:rPr>
        <w:t>ехническо</w:t>
      </w:r>
      <w:r w:rsidR="0038692E">
        <w:rPr>
          <w:b/>
          <w:szCs w:val="24"/>
        </w:rPr>
        <w:t>му</w:t>
      </w:r>
      <w:r w:rsidR="0038692E" w:rsidRPr="0038692E">
        <w:rPr>
          <w:b/>
          <w:szCs w:val="24"/>
        </w:rPr>
        <w:t xml:space="preserve"> обслуживани</w:t>
      </w:r>
      <w:r w:rsidR="0038692E">
        <w:rPr>
          <w:b/>
          <w:szCs w:val="24"/>
        </w:rPr>
        <w:t>ю</w:t>
      </w:r>
      <w:r w:rsidR="0038692E" w:rsidRPr="0038692E">
        <w:rPr>
          <w:b/>
          <w:szCs w:val="24"/>
        </w:rPr>
        <w:t xml:space="preserve"> пожарно-охранной сигнализации и систем оповещения о пожаре на 2017 г.</w:t>
      </w:r>
      <w:r w:rsidR="0038692E">
        <w:rPr>
          <w:b/>
          <w:szCs w:val="24"/>
        </w:rPr>
        <w:t xml:space="preserve"> для нужд филиала ПАО «</w:t>
      </w:r>
      <w:r w:rsidR="0038692E" w:rsidRPr="00D3609B">
        <w:rPr>
          <w:b/>
          <w:szCs w:val="24"/>
        </w:rPr>
        <w:t>МРСК Юга</w:t>
      </w:r>
      <w:r w:rsidR="0038692E">
        <w:rPr>
          <w:b/>
          <w:szCs w:val="24"/>
        </w:rPr>
        <w:t>» - «</w:t>
      </w:r>
      <w:r w:rsidR="0038692E" w:rsidRPr="00D3609B">
        <w:rPr>
          <w:b/>
          <w:szCs w:val="24"/>
        </w:rPr>
        <w:t>Астраханьэнерго</w:t>
      </w:r>
      <w:r w:rsidR="0038692E">
        <w:rPr>
          <w:b/>
          <w:szCs w:val="24"/>
        </w:rPr>
        <w:t>»</w:t>
      </w:r>
      <w:r w:rsidR="00A2011B" w:rsidRPr="00954040">
        <w:rPr>
          <w:b/>
          <w:szCs w:val="24"/>
        </w:rPr>
        <w:t>.</w:t>
      </w:r>
    </w:p>
    <w:p w14:paraId="0F911B88" w14:textId="7D7CFBA0"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w:t>
      </w:r>
      <w:r w:rsidR="00A2011B">
        <w:rPr>
          <w:szCs w:val="24"/>
        </w:rPr>
        <w:t>м</w:t>
      </w:r>
      <w:r w:rsidRPr="00D97B21">
        <w:rPr>
          <w:szCs w:val="24"/>
        </w:rPr>
        <w:t xml:space="preserve"> </w:t>
      </w:r>
      <w:r w:rsidR="00A2011B">
        <w:rPr>
          <w:szCs w:val="24"/>
        </w:rPr>
        <w:t>Предложении</w:t>
      </w:r>
      <w:r w:rsidRPr="00D97B21">
        <w:rPr>
          <w:szCs w:val="24"/>
        </w:rPr>
        <w:t xml:space="preserve">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389A7A0D"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w:t>
      </w:r>
      <w:r w:rsidR="00A2011B">
        <w:rPr>
          <w:sz w:val="24"/>
          <w:szCs w:val="24"/>
          <w:lang w:eastAsia="ru-RU"/>
        </w:rPr>
        <w:t>го</w:t>
      </w:r>
      <w:r w:rsidRPr="00D97B21">
        <w:rPr>
          <w:sz w:val="24"/>
          <w:szCs w:val="24"/>
          <w:lang w:eastAsia="ru-RU"/>
        </w:rPr>
        <w:t xml:space="preserve"> </w:t>
      </w:r>
      <w:r w:rsidR="00A2011B">
        <w:rPr>
          <w:sz w:val="24"/>
          <w:szCs w:val="24"/>
          <w:lang w:eastAsia="ru-RU"/>
        </w:rPr>
        <w:t>Предложения</w:t>
      </w:r>
      <w:r w:rsidRPr="00D97B21">
        <w:rPr>
          <w:sz w:val="24"/>
          <w:szCs w:val="24"/>
          <w:lang w:eastAsia="ru-RU"/>
        </w:rPr>
        <w:t>,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255729CA"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w:t>
      </w:r>
      <w:r w:rsidR="00A2011B">
        <w:rPr>
          <w:sz w:val="24"/>
          <w:szCs w:val="24"/>
        </w:rPr>
        <w:t>Предложение</w:t>
      </w:r>
      <w:r w:rsidRPr="00D97B21">
        <w:rPr>
          <w:sz w:val="24"/>
          <w:szCs w:val="24"/>
        </w:rPr>
        <w:t xml:space="preserve">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3B007F89"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00A2011B">
        <w:rPr>
          <w:b/>
          <w:szCs w:val="24"/>
        </w:rPr>
        <w:t>платы</w:t>
      </w:r>
      <w:r w:rsidRPr="00D97B21">
        <w:rPr>
          <w:b/>
          <w:szCs w:val="24"/>
        </w:rPr>
        <w:t>:</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FD4957B"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Порядок проведения запроса предложений и участия в нем, а также инструкции по подготовке </w:t>
      </w:r>
      <w:r w:rsidR="00A2011B">
        <w:rPr>
          <w:szCs w:val="24"/>
        </w:rPr>
        <w:t>Предложений</w:t>
      </w:r>
      <w:r w:rsidRPr="00D97B21">
        <w:rPr>
          <w:szCs w:val="24"/>
        </w:rPr>
        <w:t xml:space="preserve">,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w:t>
      </w:r>
      <w:r w:rsidR="00A2011B">
        <w:rPr>
          <w:szCs w:val="24"/>
        </w:rPr>
        <w:t>Предложения</w:t>
      </w:r>
      <w:r w:rsidRPr="00D97B21">
        <w:rPr>
          <w:szCs w:val="24"/>
        </w:rPr>
        <w:t xml:space="preserve">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3E2E47FE" w:rsidR="007A1F3E" w:rsidRPr="00D97B21" w:rsidRDefault="007A1F3E" w:rsidP="00C53E73">
      <w:pPr>
        <w:pStyle w:val="3-"/>
        <w:numPr>
          <w:ilvl w:val="2"/>
          <w:numId w:val="45"/>
        </w:numPr>
        <w:spacing w:before="0" w:after="0" w:line="276" w:lineRule="auto"/>
        <w:ind w:left="0" w:firstLine="170"/>
        <w:rPr>
          <w:szCs w:val="24"/>
        </w:rPr>
      </w:pPr>
      <w:proofErr w:type="gramStart"/>
      <w:r w:rsidRPr="00D97B21">
        <w:rPr>
          <w:bCs/>
        </w:rPr>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 xml:space="preserve">.12.2015 г. </w:t>
      </w:r>
      <w:r w:rsidRPr="00D97B21">
        <w:lastRenderedPageBreak/>
        <w:t>№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решением Совета директоров </w:t>
      </w:r>
      <w:r w:rsidR="00F21378" w:rsidRPr="00D97B21">
        <w:t>П</w:t>
      </w:r>
      <w:r w:rsidRPr="00D97B21">
        <w:t>АО «МРСК </w:t>
      </w:r>
      <w:r w:rsidR="002B123C" w:rsidRPr="00A2011B">
        <w:t>Юга</w:t>
      </w:r>
      <w:r w:rsidRPr="00A2011B">
        <w:t xml:space="preserve">» (протокол от </w:t>
      </w:r>
      <w:r w:rsidR="00A2011B">
        <w:t>29</w:t>
      </w:r>
      <w:r w:rsidRPr="00A2011B">
        <w:t>.12.2015 № </w:t>
      </w:r>
      <w:r w:rsidR="00A2011B">
        <w:t>843</w:t>
      </w:r>
      <w:r w:rsidR="0085634F" w:rsidRPr="00A2011B">
        <w:t>)</w:t>
      </w:r>
      <w:r w:rsidR="00A76E6A" w:rsidRPr="00A2011B">
        <w:t>, в соответствии</w:t>
      </w:r>
      <w:r w:rsidR="00A76E6A" w:rsidRPr="00D97B21">
        <w:t xml:space="preserve">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roofErr w:type="gramEnd"/>
    </w:p>
    <w:p w14:paraId="65C8B695" w14:textId="108CC1EE"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w:t>
      </w:r>
      <w:r w:rsidR="00A2011B">
        <w:rPr>
          <w:szCs w:val="24"/>
        </w:rPr>
        <w:t xml:space="preserve"> предложений</w:t>
      </w:r>
      <w:r w:rsidRPr="00D97B21">
        <w:rPr>
          <w:szCs w:val="24"/>
        </w:rPr>
        <w:t xml:space="preserve">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5B2215C6" w:rsidR="007A1F3E" w:rsidRPr="00D97B21" w:rsidRDefault="00A2011B" w:rsidP="00C53E73">
      <w:pPr>
        <w:pStyle w:val="3-"/>
        <w:numPr>
          <w:ilvl w:val="2"/>
          <w:numId w:val="45"/>
        </w:numPr>
        <w:tabs>
          <w:tab w:val="left" w:pos="1418"/>
        </w:tabs>
        <w:spacing w:before="0" w:after="0" w:line="276" w:lineRule="auto"/>
        <w:ind w:left="0" w:firstLine="709"/>
        <w:rPr>
          <w:bCs/>
          <w:szCs w:val="24"/>
        </w:rPr>
      </w:pPr>
      <w:r>
        <w:rPr>
          <w:szCs w:val="24"/>
        </w:rPr>
        <w:t>Предложение</w:t>
      </w:r>
      <w:r w:rsidR="007A1F3E" w:rsidRPr="00D97B21">
        <w:rPr>
          <w:szCs w:val="24"/>
        </w:rPr>
        <w:t xml:space="preserve"> Участника запроса предложений имеет правовой статус оферты и будет рассматриваться Организатором </w:t>
      </w:r>
      <w:r w:rsidR="007A1F3E" w:rsidRPr="00D97B21">
        <w:rPr>
          <w:bCs/>
          <w:szCs w:val="24"/>
        </w:rPr>
        <w:t>запроса предложений</w:t>
      </w:r>
      <w:r w:rsidR="007A1F3E" w:rsidRPr="00D97B21">
        <w:rPr>
          <w:szCs w:val="24"/>
        </w:rPr>
        <w:t xml:space="preserve"> в соо</w:t>
      </w:r>
      <w:r w:rsidR="007A1F3E"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5F8FCB74"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w:t>
      </w:r>
      <w:r w:rsidR="00A2011B">
        <w:rPr>
          <w:szCs w:val="24"/>
        </w:rPr>
        <w:t>ё Предложение</w:t>
      </w:r>
      <w:r w:rsidRPr="00D97B21">
        <w:rPr>
          <w:szCs w:val="24"/>
        </w:rPr>
        <w:t xml:space="preserve"> признан</w:t>
      </w:r>
      <w:r w:rsidR="00A2011B">
        <w:rPr>
          <w:szCs w:val="24"/>
        </w:rPr>
        <w:t>о</w:t>
      </w:r>
      <w:r w:rsidRPr="00D97B21">
        <w:rPr>
          <w:szCs w:val="24"/>
        </w:rPr>
        <w:t xml:space="preserve"> наилучш</w:t>
      </w:r>
      <w:r w:rsidR="00A2011B">
        <w:rPr>
          <w:szCs w:val="24"/>
        </w:rPr>
        <w:t>им</w:t>
      </w:r>
      <w:r w:rsidRPr="00D97B21">
        <w:rPr>
          <w:szCs w:val="24"/>
        </w:rPr>
        <w:t>,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4D030B0"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 xml:space="preserve">Протокол преддоговорных переговоров между Заказчиком и Участником запроса предложений, </w:t>
      </w:r>
      <w:r w:rsidR="00A2011B" w:rsidRPr="00D97B21">
        <w:rPr>
          <w:szCs w:val="24"/>
        </w:rPr>
        <w:t>чь</w:t>
      </w:r>
      <w:r w:rsidR="00A2011B">
        <w:rPr>
          <w:szCs w:val="24"/>
        </w:rPr>
        <w:t>ё Предложение</w:t>
      </w:r>
      <w:r w:rsidR="00A2011B" w:rsidRPr="00D97B21">
        <w:rPr>
          <w:szCs w:val="24"/>
        </w:rPr>
        <w:t xml:space="preserve"> признан</w:t>
      </w:r>
      <w:r w:rsidR="00A2011B">
        <w:rPr>
          <w:szCs w:val="24"/>
        </w:rPr>
        <w:t xml:space="preserve">о </w:t>
      </w:r>
      <w:r w:rsidR="00A2011B" w:rsidRPr="00D97B21">
        <w:rPr>
          <w:szCs w:val="24"/>
        </w:rPr>
        <w:t>лучш</w:t>
      </w:r>
      <w:r w:rsidR="00A2011B">
        <w:rPr>
          <w:szCs w:val="24"/>
        </w:rPr>
        <w:t>им</w:t>
      </w:r>
      <w:r w:rsidRPr="00D97B21">
        <w:rPr>
          <w:szCs w:val="24"/>
        </w:rPr>
        <w:t xml:space="preserve"> (по условиям, не оговоренным ни в настоящей Документации по запросу предложений, ни в </w:t>
      </w:r>
      <w:r w:rsidR="00A2011B">
        <w:rPr>
          <w:szCs w:val="24"/>
        </w:rPr>
        <w:t>Предложении</w:t>
      </w:r>
      <w:r w:rsidRPr="00D97B21">
        <w:rPr>
          <w:szCs w:val="24"/>
        </w:rPr>
        <w:t xml:space="preserve"> Участника запроса предложений, </w:t>
      </w:r>
      <w:r w:rsidR="00A2011B" w:rsidRPr="00D97B21">
        <w:rPr>
          <w:szCs w:val="24"/>
        </w:rPr>
        <w:t>чь</w:t>
      </w:r>
      <w:r w:rsidR="00A2011B">
        <w:rPr>
          <w:szCs w:val="24"/>
        </w:rPr>
        <w:t>ё Предложение</w:t>
      </w:r>
      <w:r w:rsidR="00A2011B" w:rsidRPr="00D97B21">
        <w:rPr>
          <w:szCs w:val="24"/>
        </w:rPr>
        <w:t xml:space="preserve"> признан</w:t>
      </w:r>
      <w:r w:rsidR="00A2011B">
        <w:rPr>
          <w:szCs w:val="24"/>
        </w:rPr>
        <w:t xml:space="preserve">о </w:t>
      </w:r>
      <w:r w:rsidR="00A2011B" w:rsidRPr="00D97B21">
        <w:rPr>
          <w:szCs w:val="24"/>
        </w:rPr>
        <w:t>лучш</w:t>
      </w:r>
      <w:r w:rsidR="00A2011B">
        <w:rPr>
          <w:szCs w:val="24"/>
        </w:rPr>
        <w:t>им</w:t>
      </w:r>
      <w:r w:rsidRPr="00D97B21">
        <w:rPr>
          <w:szCs w:val="24"/>
        </w:rPr>
        <w:t>);</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0CE1971B"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 xml:space="preserve">Протокол ценовых переговоров между Заказчиком и Победителем запроса предложений по снижению цены </w:t>
      </w:r>
      <w:r w:rsidR="00A2011B">
        <w:rPr>
          <w:szCs w:val="24"/>
        </w:rPr>
        <w:t>Предложения</w:t>
      </w:r>
      <w:r w:rsidRPr="00D97B21">
        <w:rPr>
          <w:szCs w:val="24"/>
        </w:rPr>
        <w:t xml:space="preserve">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4E5E3B72" w:rsidR="007A1F3E" w:rsidRPr="00D97B21" w:rsidRDefault="00A2011B" w:rsidP="00C53E73">
      <w:pPr>
        <w:pStyle w:val="6-"/>
        <w:numPr>
          <w:ilvl w:val="5"/>
          <w:numId w:val="45"/>
        </w:numPr>
        <w:tabs>
          <w:tab w:val="left" w:pos="1418"/>
        </w:tabs>
        <w:spacing w:line="276" w:lineRule="auto"/>
        <w:ind w:left="0" w:firstLine="709"/>
        <w:rPr>
          <w:szCs w:val="24"/>
        </w:rPr>
      </w:pPr>
      <w:r>
        <w:rPr>
          <w:szCs w:val="24"/>
        </w:rPr>
        <w:t>Предложение</w:t>
      </w:r>
      <w:r w:rsidR="007A1F3E" w:rsidRPr="00D97B21">
        <w:rPr>
          <w:szCs w:val="24"/>
        </w:rPr>
        <w:t xml:space="preserve"> Участника запроса предложений, </w:t>
      </w:r>
      <w:r w:rsidRPr="00D97B21">
        <w:rPr>
          <w:szCs w:val="24"/>
        </w:rPr>
        <w:t>чь</w:t>
      </w:r>
      <w:r>
        <w:rPr>
          <w:szCs w:val="24"/>
        </w:rPr>
        <w:t>ё Предложение</w:t>
      </w:r>
      <w:r w:rsidRPr="00D97B21">
        <w:rPr>
          <w:szCs w:val="24"/>
        </w:rPr>
        <w:t xml:space="preserve"> признан</w:t>
      </w:r>
      <w:r>
        <w:rPr>
          <w:szCs w:val="24"/>
        </w:rPr>
        <w:t xml:space="preserve">о </w:t>
      </w:r>
      <w:r w:rsidRPr="00D97B21">
        <w:rPr>
          <w:szCs w:val="24"/>
        </w:rPr>
        <w:t>лучш</w:t>
      </w:r>
      <w:r>
        <w:rPr>
          <w:szCs w:val="24"/>
        </w:rPr>
        <w:t>им</w:t>
      </w:r>
      <w:r w:rsidR="007A1F3E" w:rsidRPr="00D97B21">
        <w:rPr>
          <w:szCs w:val="24"/>
        </w:rPr>
        <w:t>,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5E3120B0"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w:t>
      </w:r>
      <w:r w:rsidR="00FB3EA9">
        <w:rPr>
          <w:szCs w:val="24"/>
        </w:rPr>
        <w:t>Предложение</w:t>
      </w:r>
      <w:r w:rsidRPr="00D97B21">
        <w:rPr>
          <w:szCs w:val="24"/>
        </w:rPr>
        <w:t xml:space="preserve"> Участника запроса предложений, </w:t>
      </w:r>
      <w:r w:rsidR="00FB3EA9" w:rsidRPr="00D97B21">
        <w:rPr>
          <w:szCs w:val="24"/>
        </w:rPr>
        <w:t>чь</w:t>
      </w:r>
      <w:r w:rsidR="00FB3EA9">
        <w:rPr>
          <w:szCs w:val="24"/>
        </w:rPr>
        <w:t>ё Предложение</w:t>
      </w:r>
      <w:r w:rsidR="00FB3EA9" w:rsidRPr="00D97B21">
        <w:rPr>
          <w:szCs w:val="24"/>
        </w:rPr>
        <w:t xml:space="preserve"> признан</w:t>
      </w:r>
      <w:r w:rsidR="00FB3EA9">
        <w:rPr>
          <w:szCs w:val="24"/>
        </w:rPr>
        <w:t>о</w:t>
      </w:r>
      <w:r w:rsidR="00FB3EA9" w:rsidRPr="00D97B21">
        <w:rPr>
          <w:szCs w:val="24"/>
        </w:rPr>
        <w:t xml:space="preserve"> лучш</w:t>
      </w:r>
      <w:r w:rsidR="00FB3EA9">
        <w:rPr>
          <w:szCs w:val="24"/>
        </w:rPr>
        <w:t>им</w:t>
      </w:r>
      <w:r w:rsidRPr="00D97B21">
        <w:rPr>
          <w:szCs w:val="24"/>
        </w:rPr>
        <w:t xml:space="preserve">, </w:t>
      </w:r>
      <w:r w:rsidRPr="00D97B21">
        <w:rPr>
          <w:szCs w:val="24"/>
        </w:rPr>
        <w:lastRenderedPageBreak/>
        <w:t>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67EF4C79"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w:t>
      </w:r>
      <w:r w:rsidR="00FB3EA9">
        <w:rPr>
          <w:szCs w:val="24"/>
        </w:rPr>
        <w:t>Предложения</w:t>
      </w:r>
      <w:r w:rsidRPr="00D97B21">
        <w:rPr>
          <w:szCs w:val="24"/>
        </w:rPr>
        <w:t xml:space="preserve">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497A55" w:rsidRPr="00D97B21">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0EA0BA3E"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w:t>
      </w:r>
      <w:r w:rsidR="00FB3EA9">
        <w:rPr>
          <w:szCs w:val="24"/>
        </w:rPr>
        <w:t>Предложения</w:t>
      </w:r>
      <w:r w:rsidRPr="00D97B21">
        <w:rPr>
          <w:szCs w:val="24"/>
        </w:rPr>
        <w:t xml:space="preserve">,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21929E0E"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Применение факсимильной подписи (факсимиле) в оригиналах документов и заверяемых Участником запроса предложений копиях документов, поданных в составе </w:t>
      </w:r>
      <w:r w:rsidR="00FB3EA9">
        <w:rPr>
          <w:szCs w:val="24"/>
        </w:rPr>
        <w:t>Предложения</w:t>
      </w:r>
      <w:r w:rsidRPr="00D97B21">
        <w:rPr>
          <w:szCs w:val="24"/>
        </w:rPr>
        <w:t>, не допускается.</w:t>
      </w:r>
    </w:p>
    <w:p w14:paraId="074C43C5" w14:textId="0BDBE742"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w:t>
      </w:r>
      <w:r w:rsidR="00FB3EA9">
        <w:rPr>
          <w:szCs w:val="24"/>
        </w:rPr>
        <w:t>Предложения</w:t>
      </w:r>
      <w:r w:rsidRPr="00D97B21">
        <w:rPr>
          <w:szCs w:val="24"/>
        </w:rPr>
        <w:t>, не отвечающе</w:t>
      </w:r>
      <w:r w:rsidR="00FB3EA9">
        <w:rPr>
          <w:szCs w:val="24"/>
        </w:rPr>
        <w:t>го</w:t>
      </w:r>
      <w:r w:rsidRPr="00D97B21">
        <w:rPr>
          <w:szCs w:val="24"/>
        </w:rPr>
        <w:t xml:space="preserve">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w:t>
      </w:r>
      <w:r w:rsidR="00FB3EA9">
        <w:rPr>
          <w:szCs w:val="24"/>
        </w:rPr>
        <w:t>Предложения</w:t>
      </w:r>
      <w:r w:rsidRPr="00D97B21">
        <w:rPr>
          <w:szCs w:val="24"/>
        </w:rPr>
        <w:t>.</w:t>
      </w:r>
    </w:p>
    <w:p w14:paraId="13D09A3C" w14:textId="4D3001FD"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w:t>
      </w:r>
      <w:r w:rsidR="00FB3EA9">
        <w:rPr>
          <w:szCs w:val="24"/>
        </w:rPr>
        <w:t>Предложениях.</w:t>
      </w:r>
      <w:r w:rsidRPr="00D97B21">
        <w:rPr>
          <w:szCs w:val="24"/>
        </w:rPr>
        <w:t xml:space="preserve">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1DADE684"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 xml:space="preserve">Организатор запроса предложений, по решению Закупочной комиссии, вправе отклонить </w:t>
      </w:r>
      <w:r w:rsidR="00FB3EA9">
        <w:rPr>
          <w:szCs w:val="24"/>
        </w:rPr>
        <w:t>Предложение</w:t>
      </w:r>
      <w:r w:rsidRPr="00D97B21">
        <w:rPr>
          <w:szCs w:val="24"/>
        </w:rPr>
        <w:t xml:space="preserve">,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w:t>
      </w:r>
      <w:r w:rsidR="00FB3EA9" w:rsidRPr="00D97B21">
        <w:rPr>
          <w:szCs w:val="24"/>
        </w:rPr>
        <w:t>чь</w:t>
      </w:r>
      <w:r w:rsidR="00FB3EA9">
        <w:rPr>
          <w:szCs w:val="24"/>
        </w:rPr>
        <w:t>ё Предложение</w:t>
      </w:r>
      <w:r w:rsidR="00FB3EA9" w:rsidRPr="00D97B21">
        <w:rPr>
          <w:szCs w:val="24"/>
        </w:rPr>
        <w:t xml:space="preserve"> признан</w:t>
      </w:r>
      <w:r w:rsidR="00FB3EA9">
        <w:rPr>
          <w:szCs w:val="24"/>
        </w:rPr>
        <w:t xml:space="preserve">о </w:t>
      </w:r>
      <w:r w:rsidR="00FB3EA9" w:rsidRPr="00D97B21">
        <w:rPr>
          <w:szCs w:val="24"/>
        </w:rPr>
        <w:t>лучш</w:t>
      </w:r>
      <w:r w:rsidR="00FB3EA9">
        <w:rPr>
          <w:szCs w:val="24"/>
        </w:rPr>
        <w:t>им</w:t>
      </w:r>
      <w:r w:rsidRPr="00D97B21">
        <w:rPr>
          <w:szCs w:val="24"/>
        </w:rPr>
        <w:t>.</w:t>
      </w:r>
      <w:proofErr w:type="gramEnd"/>
    </w:p>
    <w:p w14:paraId="238B05A5" w14:textId="3FD721A4"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Организатор запроса предложений, по решению Закупочной комиссии, вправе отклонить </w:t>
      </w:r>
      <w:r w:rsidR="00FB3EA9">
        <w:rPr>
          <w:szCs w:val="24"/>
        </w:rPr>
        <w:t>Предложения</w:t>
      </w:r>
      <w:r w:rsidRPr="00D97B21">
        <w:rPr>
          <w:szCs w:val="24"/>
        </w:rPr>
        <w:t xml:space="preserve"> Участников запроса предложений, заключивших между собой какое-либо соглашение с целью повлиять на определение Участника запроса предложений, </w:t>
      </w:r>
      <w:r w:rsidR="00FB3EA9" w:rsidRPr="00D97B21">
        <w:rPr>
          <w:szCs w:val="24"/>
        </w:rPr>
        <w:t>чь</w:t>
      </w:r>
      <w:r w:rsidR="00FB3EA9">
        <w:rPr>
          <w:szCs w:val="24"/>
        </w:rPr>
        <w:t>ё Предложение</w:t>
      </w:r>
      <w:r w:rsidR="00FB3EA9" w:rsidRPr="00D97B21">
        <w:rPr>
          <w:szCs w:val="24"/>
        </w:rPr>
        <w:t xml:space="preserve"> признан</w:t>
      </w:r>
      <w:r w:rsidR="00FB3EA9">
        <w:rPr>
          <w:szCs w:val="24"/>
        </w:rPr>
        <w:t xml:space="preserve">о </w:t>
      </w:r>
      <w:r w:rsidR="00FB3EA9" w:rsidRPr="00D97B21">
        <w:rPr>
          <w:szCs w:val="24"/>
        </w:rPr>
        <w:t>лучш</w:t>
      </w:r>
      <w:r w:rsidR="00FB3EA9">
        <w:rPr>
          <w:szCs w:val="24"/>
        </w:rPr>
        <w:t>им</w:t>
      </w:r>
      <w:r w:rsidRPr="00D97B21">
        <w:rPr>
          <w:szCs w:val="24"/>
        </w:rPr>
        <w:t>.</w:t>
      </w:r>
    </w:p>
    <w:p w14:paraId="27643F65" w14:textId="15777B96"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Организатор запроса предложений, по решению Закупочной комиссии, вправе отклонить </w:t>
      </w:r>
      <w:r w:rsidR="00FB3EA9">
        <w:rPr>
          <w:szCs w:val="24"/>
        </w:rPr>
        <w:t>Предложения</w:t>
      </w:r>
      <w:r w:rsidRPr="00D97B21">
        <w:rPr>
          <w:szCs w:val="24"/>
        </w:rPr>
        <w:t xml:space="preserve">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510A5484"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w:t>
      </w:r>
      <w:r w:rsidR="00FB3EA9">
        <w:rPr>
          <w:szCs w:val="24"/>
        </w:rPr>
        <w:t>Предложений</w:t>
      </w:r>
      <w:r w:rsidRPr="00D97B21">
        <w:rPr>
          <w:szCs w:val="24"/>
        </w:rPr>
        <w:t xml:space="preserve"> лицами аффилированными с Заказчиком и/или Организатором запроса предложений, и/или экспертом, не является основанием для отклонения таких </w:t>
      </w:r>
      <w:r w:rsidR="00FB3EA9">
        <w:rPr>
          <w:szCs w:val="24"/>
        </w:rPr>
        <w:t>Предложений</w:t>
      </w:r>
      <w:r w:rsidRPr="00D97B21">
        <w:rPr>
          <w:szCs w:val="24"/>
        </w:rPr>
        <w:t xml:space="preserve">,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6AFE4DD4"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 xml:space="preserve">Порядок проведения Запроса предложений. Инструкции по подготовке </w:t>
      </w:r>
      <w:bookmarkEnd w:id="51"/>
      <w:bookmarkEnd w:id="52"/>
      <w:r w:rsidR="00FB3EA9">
        <w:rPr>
          <w:szCs w:val="24"/>
        </w:rPr>
        <w:t>ПРЕДЛОЖЕНИЙ</w:t>
      </w:r>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50EF7520"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w:t>
      </w:r>
      <w:r w:rsidR="00FB3EA9">
        <w:rPr>
          <w:szCs w:val="24"/>
        </w:rPr>
        <w:t>Предложений</w:t>
      </w:r>
      <w:r w:rsidRPr="009B4322">
        <w:rPr>
          <w:szCs w:val="24"/>
        </w:rPr>
        <w:t xml:space="preserve">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35426CA5"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w:t>
      </w:r>
      <w:r w:rsidR="00FB3EA9">
        <w:rPr>
          <w:szCs w:val="24"/>
        </w:rPr>
        <w:t>Предложений</w:t>
      </w:r>
      <w:r w:rsidRPr="009B4322">
        <w:rPr>
          <w:szCs w:val="24"/>
        </w:rPr>
        <w:t xml:space="preserve"> и их прием, изменение и отзыв </w:t>
      </w:r>
      <w:r w:rsidR="00FB3EA9">
        <w:rPr>
          <w:szCs w:val="24"/>
        </w:rPr>
        <w:t>Предложения</w:t>
      </w:r>
      <w:r w:rsidRPr="009B4322">
        <w:rPr>
          <w:szCs w:val="24"/>
        </w:rPr>
        <w:t xml:space="preserve">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8B73DA6"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w:t>
      </w:r>
      <w:r w:rsidR="00FB3EA9">
        <w:rPr>
          <w:szCs w:val="24"/>
        </w:rPr>
        <w:t>Предложений</w:t>
      </w:r>
      <w:r w:rsidRPr="009B4322">
        <w:rPr>
          <w:szCs w:val="24"/>
        </w:rPr>
        <w:t xml:space="preserve">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281F0804"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lastRenderedPageBreak/>
        <w:t xml:space="preserve">Подготовка </w:t>
      </w:r>
      <w:bookmarkEnd w:id="60"/>
      <w:bookmarkEnd w:id="61"/>
      <w:bookmarkEnd w:id="62"/>
      <w:bookmarkEnd w:id="63"/>
      <w:bookmarkEnd w:id="64"/>
      <w:r w:rsidR="00FB3EA9">
        <w:rPr>
          <w:szCs w:val="24"/>
        </w:rPr>
        <w:t>Предложений</w:t>
      </w:r>
    </w:p>
    <w:p w14:paraId="66A3C9AE" w14:textId="4BA068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t xml:space="preserve">Общие требования к </w:t>
      </w:r>
      <w:bookmarkEnd w:id="65"/>
      <w:bookmarkEnd w:id="66"/>
      <w:bookmarkEnd w:id="67"/>
      <w:bookmarkEnd w:id="68"/>
      <w:r w:rsidR="00FB3EA9">
        <w:rPr>
          <w:b/>
          <w:szCs w:val="24"/>
        </w:rPr>
        <w:t>Предложению</w:t>
      </w:r>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D29A5E5"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w:t>
      </w:r>
      <w:r w:rsidR="00DC32ED">
        <w:rPr>
          <w:b/>
          <w:szCs w:val="24"/>
        </w:rPr>
        <w:t>Предложение</w:t>
      </w:r>
      <w:r w:rsidRPr="00536310">
        <w:rPr>
          <w:b/>
          <w:szCs w:val="24"/>
        </w:rPr>
        <w:t>, включающ</w:t>
      </w:r>
      <w:r w:rsidR="00DC32ED">
        <w:rPr>
          <w:b/>
          <w:szCs w:val="24"/>
        </w:rPr>
        <w:t>ее</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5E189FAA"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с приложением файла технического</w:t>
      </w:r>
      <w:r w:rsidR="00746ED0">
        <w:rPr>
          <w:spacing w:val="-1"/>
          <w:szCs w:val="24"/>
        </w:rPr>
        <w:t xml:space="preserve"> предложения</w:t>
      </w:r>
      <w:r w:rsidRPr="002436AB">
        <w:rPr>
          <w:spacing w:val="-1"/>
          <w:szCs w:val="24"/>
        </w:rPr>
        <w:t xml:space="preserve"> </w:t>
      </w:r>
      <w:r w:rsidR="00746ED0">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0DCCC5C0"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w:t>
      </w:r>
      <w:r w:rsidR="00746ED0">
        <w:rPr>
          <w:spacing w:val="-1"/>
          <w:szCs w:val="24"/>
        </w:rPr>
        <w:t>сводной таблицы стоимости</w:t>
      </w:r>
      <w:r w:rsidRPr="002436AB">
        <w:rPr>
          <w:spacing w:val="-1"/>
          <w:szCs w:val="24"/>
        </w:rPr>
        <w:t xml:space="preserve"> </w:t>
      </w:r>
      <w:r w:rsidR="00746ED0">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6D805D4B"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14</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368BC1C1"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приведенными в настоящей Документации, </w:t>
      </w:r>
      <w:r w:rsidRPr="00536310">
        <w:rPr>
          <w:b/>
          <w:szCs w:val="24"/>
        </w:rPr>
        <w:t>заполненный Участником проект Договора</w:t>
      </w:r>
      <w:r w:rsidRPr="00536310">
        <w:rPr>
          <w:szCs w:val="24"/>
        </w:rPr>
        <w:t xml:space="preserve"> (</w:t>
      </w:r>
      <w:r w:rsidR="002436AB" w:rsidRPr="00536310">
        <w:rPr>
          <w:szCs w:val="24"/>
        </w:rPr>
        <w:t>Форма 6</w:t>
      </w:r>
      <w:r w:rsidRPr="00536310">
        <w:rPr>
          <w:szCs w:val="24"/>
        </w:rPr>
        <w:t>);</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20A7557C"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w:t>
      </w:r>
      <w:r w:rsidR="00746ED0">
        <w:rPr>
          <w:sz w:val="24"/>
          <w:szCs w:val="24"/>
        </w:rPr>
        <w:t>Предложения</w:t>
      </w:r>
      <w:r w:rsidRPr="002E6FD7">
        <w:rPr>
          <w:sz w:val="24"/>
          <w:szCs w:val="24"/>
        </w:rPr>
        <w:t xml:space="preserve"> Участника.</w:t>
      </w:r>
    </w:p>
    <w:p w14:paraId="4B958026" w14:textId="6C6761CC"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w:t>
      </w:r>
      <w:r w:rsidR="00746ED0">
        <w:rPr>
          <w:b/>
          <w:szCs w:val="24"/>
        </w:rPr>
        <w:t>Предложения</w:t>
      </w:r>
      <w:r w:rsidRPr="00536310">
        <w:rPr>
          <w:b/>
          <w:szCs w:val="24"/>
        </w:rPr>
        <w:t xml:space="preserve">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5747FF9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 проект Договора;</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1EF13E74"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15</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9F7C01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15</w:t>
      </w:r>
      <w:r w:rsidRPr="00CE72BD">
        <w:rPr>
          <w:szCs w:val="24"/>
        </w:rPr>
        <w:t>) и иные, указанные в  Разделе 3 к настоящей документации документы в зависимости от предмета договора;</w:t>
      </w:r>
    </w:p>
    <w:p w14:paraId="636FC64B" w14:textId="75A3BC3C"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w:t>
      </w:r>
      <w:r w:rsidRPr="00FE7E2B">
        <w:rPr>
          <w:szCs w:val="24"/>
        </w:rPr>
        <w:t>Участник имеет право подать только одн</w:t>
      </w:r>
      <w:r w:rsidR="00FE7E2B">
        <w:rPr>
          <w:szCs w:val="24"/>
        </w:rPr>
        <w:t>о Предложение</w:t>
      </w:r>
      <w:r w:rsidRPr="00FE7E2B">
        <w:rPr>
          <w:szCs w:val="24"/>
        </w:rPr>
        <w:t xml:space="preserve"> (Подача альтернативных </w:t>
      </w:r>
      <w:r w:rsidR="00FE7E2B">
        <w:rPr>
          <w:szCs w:val="24"/>
        </w:rPr>
        <w:t>Предложений</w:t>
      </w:r>
      <w:r w:rsidRPr="00FE7E2B">
        <w:rPr>
          <w:szCs w:val="24"/>
        </w:rPr>
        <w:t xml:space="preserve"> не предусмотрена</w:t>
      </w:r>
      <w:r w:rsidRPr="00CE72BD">
        <w:rPr>
          <w:szCs w:val="24"/>
        </w:rPr>
        <w:t xml:space="preserve">). В случае нарушения этого требования все </w:t>
      </w:r>
      <w:r w:rsidR="00B6296C">
        <w:rPr>
          <w:szCs w:val="24"/>
        </w:rPr>
        <w:t>Предложения</w:t>
      </w:r>
      <w:r w:rsidRPr="00CE72BD">
        <w:rPr>
          <w:szCs w:val="24"/>
        </w:rPr>
        <w:t xml:space="preserve"> такого Участника отклоняются без рассмотрения по существу.</w:t>
      </w:r>
      <w:bookmarkEnd w:id="75"/>
    </w:p>
    <w:p w14:paraId="52170A8E" w14:textId="5FA0F2ED"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w:t>
      </w:r>
      <w:r w:rsidR="00B6296C">
        <w:rPr>
          <w:szCs w:val="24"/>
        </w:rPr>
        <w:t>Предложение должно</w:t>
      </w:r>
      <w:r w:rsidRPr="00CE72BD">
        <w:rPr>
          <w:szCs w:val="24"/>
        </w:rPr>
        <w:t xml:space="preserve"> быть подготовлен</w:t>
      </w:r>
      <w:r w:rsidR="00B6296C">
        <w:rPr>
          <w:szCs w:val="24"/>
        </w:rPr>
        <w:t>о</w:t>
      </w:r>
      <w:r w:rsidRPr="00CE72BD">
        <w:rPr>
          <w:szCs w:val="24"/>
        </w:rPr>
        <w:t xml:space="preserve">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20000F35"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 xml:space="preserve">Порядок подготовки </w:t>
      </w:r>
      <w:r w:rsidR="00B6296C">
        <w:rPr>
          <w:b/>
          <w:szCs w:val="24"/>
        </w:rPr>
        <w:t>Предложения</w:t>
      </w:r>
      <w:r w:rsidRPr="00CE72BD">
        <w:rPr>
          <w:b/>
          <w:szCs w:val="24"/>
        </w:rPr>
        <w:t xml:space="preserve"> через </w:t>
      </w:r>
      <w:bookmarkEnd w:id="76"/>
      <w:bookmarkEnd w:id="77"/>
      <w:bookmarkEnd w:id="78"/>
      <w:r w:rsidRPr="00CE72BD">
        <w:rPr>
          <w:b/>
          <w:szCs w:val="24"/>
        </w:rPr>
        <w:t>ЭТП</w:t>
      </w:r>
      <w:bookmarkEnd w:id="79"/>
      <w:bookmarkEnd w:id="80"/>
      <w:bookmarkEnd w:id="81"/>
      <w:bookmarkEnd w:id="82"/>
    </w:p>
    <w:p w14:paraId="7426FB2A" w14:textId="5ED16A96"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w:t>
      </w:r>
      <w:r w:rsidR="00B6296C">
        <w:rPr>
          <w:szCs w:val="24"/>
        </w:rPr>
        <w:t>Предложения</w:t>
      </w:r>
      <w:r w:rsidRPr="002E6FD7">
        <w:rPr>
          <w:szCs w:val="24"/>
        </w:rPr>
        <w:t xml:space="preserve">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2DA4BBB"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w:t>
      </w:r>
      <w:r w:rsidR="00B6296C">
        <w:rPr>
          <w:bCs/>
          <w:szCs w:val="24"/>
        </w:rPr>
        <w:t>П</w:t>
      </w:r>
      <w:r w:rsidRPr="002E6FD7">
        <w:rPr>
          <w:bCs/>
          <w:szCs w:val="24"/>
        </w:rPr>
        <w:t xml:space="preserve">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w:t>
      </w:r>
      <w:r w:rsidR="00B6296C">
        <w:rPr>
          <w:bCs/>
          <w:szCs w:val="24"/>
        </w:rPr>
        <w:t>была одинаковой во всех местах П</w:t>
      </w:r>
      <w:r w:rsidRPr="002E6FD7">
        <w:rPr>
          <w:bCs/>
          <w:szCs w:val="24"/>
        </w:rPr>
        <w:t xml:space="preserve">редложения, в которых данная цена указана. В случае расхождения </w:t>
      </w:r>
      <w:r w:rsidR="00B6296C">
        <w:rPr>
          <w:bCs/>
          <w:szCs w:val="24"/>
        </w:rPr>
        <w:t>цен, указанных в разных местах П</w:t>
      </w:r>
      <w:r w:rsidRPr="002E6FD7">
        <w:rPr>
          <w:bCs/>
          <w:szCs w:val="24"/>
        </w:rPr>
        <w:t xml:space="preserve">редложения Участника, </w:t>
      </w:r>
      <w:r w:rsidRPr="00A342B2">
        <w:rPr>
          <w:bCs/>
          <w:szCs w:val="24"/>
        </w:rPr>
        <w:t xml:space="preserve">Закупочная </w:t>
      </w:r>
      <w:r w:rsidR="00B6296C">
        <w:rPr>
          <w:bCs/>
          <w:szCs w:val="24"/>
        </w:rPr>
        <w:t>комиссия может отклонить такое П</w:t>
      </w:r>
      <w:r w:rsidRPr="00A342B2">
        <w:rPr>
          <w:bCs/>
          <w:szCs w:val="24"/>
        </w:rPr>
        <w:t>редложение.</w:t>
      </w:r>
    </w:p>
    <w:p w14:paraId="09C8B9AD" w14:textId="578DB055"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w:t>
      </w:r>
      <w:r w:rsidR="00B6296C">
        <w:rPr>
          <w:bCs/>
          <w:szCs w:val="24"/>
        </w:rPr>
        <w:t>Предложения</w:t>
      </w:r>
      <w:r w:rsidRPr="00A342B2">
        <w:rPr>
          <w:bCs/>
          <w:szCs w:val="24"/>
        </w:rPr>
        <w:t xml:space="preserve">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13E5AB3E"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w:t>
      </w:r>
      <w:r w:rsidR="00B6296C">
        <w:rPr>
          <w:bCs/>
          <w:szCs w:val="24"/>
        </w:rPr>
        <w:t>Предложения</w:t>
      </w:r>
      <w:r w:rsidRPr="00A342B2">
        <w:rPr>
          <w:bCs/>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B6296C">
        <w:rPr>
          <w:bCs/>
          <w:szCs w:val="24"/>
        </w:rPr>
        <w:t>Предложения</w:t>
      </w:r>
      <w:r w:rsidRPr="00A342B2">
        <w:rPr>
          <w:bCs/>
          <w:szCs w:val="24"/>
        </w:rPr>
        <w:t>, с указанием наименования документа, представленного данным файлом.</w:t>
      </w:r>
    </w:p>
    <w:p w14:paraId="17D39C90" w14:textId="7B55C364"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 xml:space="preserve">оформления </w:t>
      </w:r>
      <w:r w:rsidR="00B6296C">
        <w:rPr>
          <w:bCs w:val="0"/>
          <w:sz w:val="24"/>
          <w:szCs w:val="24"/>
        </w:rPr>
        <w:t>Предложения</w:t>
      </w:r>
      <w:r w:rsidRPr="00A342B2">
        <w:rPr>
          <w:bCs w:val="0"/>
          <w:sz w:val="24"/>
          <w:szCs w:val="24"/>
        </w:rPr>
        <w:t xml:space="preserve"> через ЭТП определяются правилами </w:t>
      </w:r>
      <w:proofErr w:type="gramStart"/>
      <w:r w:rsidRPr="00A342B2">
        <w:rPr>
          <w:bCs w:val="0"/>
          <w:sz w:val="24"/>
          <w:szCs w:val="24"/>
        </w:rPr>
        <w:t>данной</w:t>
      </w:r>
      <w:proofErr w:type="gramEnd"/>
      <w:r w:rsidRPr="00A342B2">
        <w:rPr>
          <w:bCs w:val="0"/>
          <w:sz w:val="24"/>
          <w:szCs w:val="24"/>
        </w:rPr>
        <w:t xml:space="preserve"> ЭТП.</w:t>
      </w:r>
    </w:p>
    <w:p w14:paraId="2C2A01E0" w14:textId="3E06F0EA"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 xml:space="preserve">Порядок подготовки </w:t>
      </w:r>
      <w:r w:rsidR="00B6296C">
        <w:rPr>
          <w:b/>
          <w:szCs w:val="24"/>
        </w:rPr>
        <w:t>Предложения</w:t>
      </w:r>
      <w:r w:rsidRPr="00A342B2">
        <w:rPr>
          <w:b/>
          <w:szCs w:val="24"/>
        </w:rPr>
        <w:t xml:space="preserve">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B63E375"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 xml:space="preserve">Требования к сроку действия </w:t>
      </w:r>
      <w:bookmarkEnd w:id="89"/>
      <w:bookmarkEnd w:id="90"/>
      <w:bookmarkEnd w:id="91"/>
      <w:bookmarkEnd w:id="92"/>
      <w:r w:rsidR="00B6296C">
        <w:rPr>
          <w:b/>
          <w:szCs w:val="24"/>
        </w:rPr>
        <w:t>Предложения</w:t>
      </w:r>
    </w:p>
    <w:p w14:paraId="4D2CDBEB" w14:textId="24A483FE"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w:t>
      </w:r>
      <w:r w:rsidR="00B6296C">
        <w:rPr>
          <w:szCs w:val="24"/>
        </w:rPr>
        <w:t>Предложение</w:t>
      </w:r>
      <w:r w:rsidRPr="00A342B2">
        <w:rPr>
          <w:szCs w:val="24"/>
        </w:rPr>
        <w:t xml:space="preserve"> действительн</w:t>
      </w:r>
      <w:r w:rsidR="00B6296C">
        <w:rPr>
          <w:szCs w:val="24"/>
        </w:rPr>
        <w:t>о</w:t>
      </w:r>
      <w:r w:rsidRPr="00A342B2">
        <w:rPr>
          <w:szCs w:val="24"/>
        </w:rPr>
        <w:t xml:space="preserve">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w:t>
      </w:r>
      <w:r w:rsidR="00B6296C">
        <w:rPr>
          <w:szCs w:val="24"/>
        </w:rPr>
        <w:t>Предложений</w:t>
      </w:r>
      <w:r w:rsidRPr="00A342B2">
        <w:rPr>
          <w:szCs w:val="24"/>
        </w:rPr>
        <w:t>.</w:t>
      </w:r>
      <w:bookmarkEnd w:id="93"/>
    </w:p>
    <w:p w14:paraId="4CFDB4AA" w14:textId="7D6E1DE9"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w:t>
      </w:r>
      <w:r w:rsidR="00B6296C">
        <w:rPr>
          <w:szCs w:val="24"/>
        </w:rPr>
        <w:t>Предложения</w:t>
      </w:r>
      <w:r w:rsidRPr="00A342B2">
        <w:rPr>
          <w:szCs w:val="24"/>
        </w:rPr>
        <w:t>.</w:t>
      </w:r>
    </w:p>
    <w:p w14:paraId="3C08C5FC" w14:textId="7EE4E38B"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 xml:space="preserve">Требования к языку </w:t>
      </w:r>
      <w:bookmarkEnd w:id="94"/>
      <w:bookmarkEnd w:id="95"/>
      <w:bookmarkEnd w:id="96"/>
      <w:r w:rsidR="00B6296C">
        <w:rPr>
          <w:b/>
          <w:szCs w:val="24"/>
        </w:rPr>
        <w:t>Предложения</w:t>
      </w:r>
    </w:p>
    <w:p w14:paraId="37A0216D" w14:textId="75370F5B"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w:t>
      </w:r>
      <w:r w:rsidR="00B6296C">
        <w:rPr>
          <w:szCs w:val="24"/>
        </w:rPr>
        <w:t>Предложение</w:t>
      </w:r>
      <w:r w:rsidRPr="00A342B2">
        <w:rPr>
          <w:szCs w:val="24"/>
        </w:rPr>
        <w:t>,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46C27FFB"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 xml:space="preserve">к валюте </w:t>
      </w:r>
      <w:bookmarkEnd w:id="97"/>
      <w:bookmarkEnd w:id="98"/>
      <w:bookmarkEnd w:id="99"/>
      <w:r w:rsidR="00B6296C">
        <w:rPr>
          <w:b/>
          <w:szCs w:val="24"/>
        </w:rPr>
        <w:t>Предложения</w:t>
      </w:r>
    </w:p>
    <w:p w14:paraId="47F277B0" w14:textId="6296BD90"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 xml:space="preserve">окументах, входящих в </w:t>
      </w:r>
      <w:r w:rsidR="00B6296C">
        <w:rPr>
          <w:szCs w:val="24"/>
        </w:rPr>
        <w:t>Предложение</w:t>
      </w:r>
      <w:r w:rsidRPr="005B7B15">
        <w:rPr>
          <w:szCs w:val="24"/>
        </w:rPr>
        <w:t>,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4C4CB0FB"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w:t>
      </w:r>
      <w:r w:rsidR="00B6296C">
        <w:rPr>
          <w:szCs w:val="24"/>
        </w:rPr>
        <w:t>Предложения</w:t>
      </w:r>
      <w:r w:rsidRPr="005B7B15">
        <w:rPr>
          <w:szCs w:val="24"/>
        </w:rPr>
        <w:t xml:space="preserve">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25F119CD" w:rsidR="007A1F3E" w:rsidRPr="00B67102" w:rsidRDefault="007A1F3E" w:rsidP="00B67102">
      <w:pPr>
        <w:pStyle w:val="4-"/>
        <w:numPr>
          <w:ilvl w:val="3"/>
          <w:numId w:val="45"/>
        </w:numPr>
        <w:tabs>
          <w:tab w:val="left" w:pos="1418"/>
        </w:tabs>
        <w:spacing w:line="276" w:lineRule="auto"/>
        <w:ind w:left="0" w:firstLine="709"/>
        <w:rPr>
          <w:bCs/>
          <w:szCs w:val="24"/>
        </w:rPr>
      </w:pPr>
      <w:r w:rsidRPr="00B67102">
        <w:rPr>
          <w:bCs/>
          <w:szCs w:val="24"/>
        </w:rPr>
        <w:t xml:space="preserve"> Начальная (максимальная) цена Договора (цена лота) –</w:t>
      </w:r>
      <w:r w:rsidRPr="00B67102">
        <w:rPr>
          <w:szCs w:val="24"/>
        </w:rPr>
        <w:t xml:space="preserve"> </w:t>
      </w:r>
      <w:r w:rsidR="0038692E">
        <w:rPr>
          <w:b/>
          <w:szCs w:val="24"/>
        </w:rPr>
        <w:t>2 151 140,00</w:t>
      </w:r>
      <w:r w:rsidR="00CE72BD" w:rsidRPr="00B67102">
        <w:rPr>
          <w:b/>
          <w:szCs w:val="24"/>
        </w:rPr>
        <w:t xml:space="preserve"> руб. с учётом  НДС; (</w:t>
      </w:r>
      <w:r w:rsidR="0038692E">
        <w:rPr>
          <w:b/>
          <w:szCs w:val="24"/>
        </w:rPr>
        <w:t>1 823 000,00</w:t>
      </w:r>
      <w:r w:rsidR="00CE72BD" w:rsidRPr="00B67102">
        <w:rPr>
          <w:b/>
          <w:szCs w:val="24"/>
        </w:rPr>
        <w:t xml:space="preserve"> руб. без НДС)</w:t>
      </w:r>
      <w:r w:rsidRPr="00B67102">
        <w:rPr>
          <w:szCs w:val="24"/>
        </w:rPr>
        <w:t>.</w:t>
      </w:r>
      <w:r w:rsidRPr="00B67102" w:rsidDel="004632F0">
        <w:rPr>
          <w:szCs w:val="24"/>
        </w:rPr>
        <w:t xml:space="preserve"> </w:t>
      </w:r>
      <w:r w:rsidRPr="00B67102">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483E6423"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w:t>
      </w:r>
      <w:r w:rsidR="00B6296C">
        <w:rPr>
          <w:bCs/>
          <w:szCs w:val="24"/>
        </w:rPr>
        <w:t>Предложения</w:t>
      </w:r>
      <w:r w:rsidRPr="005B7B15">
        <w:rPr>
          <w:bCs/>
          <w:szCs w:val="24"/>
        </w:rPr>
        <w:t>.</w:t>
      </w:r>
    </w:p>
    <w:p w14:paraId="0B732462" w14:textId="07515B8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w:t>
      </w:r>
      <w:r w:rsidR="00B6296C">
        <w:rPr>
          <w:bCs/>
          <w:szCs w:val="24"/>
        </w:rPr>
        <w:t>Предложения</w:t>
      </w:r>
      <w:r w:rsidRPr="005B7B15">
        <w:rPr>
          <w:bCs/>
          <w:szCs w:val="24"/>
        </w:rPr>
        <w:t xml:space="preserve">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707EBED8" w:rsidR="007A1F3E" w:rsidRPr="00CE72BD" w:rsidRDefault="007A1F3E" w:rsidP="00C53E73">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w:t>
      </w:r>
      <w:r w:rsidR="00B6296C">
        <w:rPr>
          <w:bCs/>
          <w:szCs w:val="24"/>
        </w:rPr>
        <w:t>Предложения</w:t>
      </w:r>
      <w:r w:rsidRPr="006245F6">
        <w:rPr>
          <w:bCs/>
          <w:szCs w:val="24"/>
        </w:rPr>
        <w:t xml:space="preserve"> предоставлено нотариально заверенное соглашение между Участником запроса предложений и аффилированным с ним </w:t>
      </w:r>
      <w:r w:rsidRPr="006245F6">
        <w:rPr>
          <w:bCs/>
          <w:szCs w:val="24"/>
        </w:rPr>
        <w:lastRenderedPageBreak/>
        <w:t>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w:t>
      </w:r>
      <w:r w:rsidR="00B6296C">
        <w:rPr>
          <w:bCs/>
          <w:szCs w:val="24"/>
        </w:rPr>
        <w:t>Предложения</w:t>
      </w:r>
      <w:r w:rsidRPr="006245F6">
        <w:rPr>
          <w:bCs/>
          <w:szCs w:val="24"/>
        </w:rPr>
        <w:t xml:space="preserve"> в обязательном порядке </w:t>
      </w:r>
      <w:proofErr w:type="gramStart"/>
      <w:r w:rsidRPr="006245F6">
        <w:rPr>
          <w:bCs/>
          <w:szCs w:val="24"/>
        </w:rPr>
        <w:t>предоставляются документы</w:t>
      </w:r>
      <w:proofErr w:type="gramEnd"/>
      <w:r w:rsidRPr="006245F6">
        <w:rPr>
          <w:bCs/>
          <w:szCs w:val="24"/>
        </w:rPr>
        <w:t xml:space="preserve">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Pr="00CE72BD">
        <w:rPr>
          <w:szCs w:val="24"/>
        </w:rPr>
        <w:t>.</w:t>
      </w:r>
    </w:p>
    <w:p w14:paraId="3BAB2635" w14:textId="5DCF32B2"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w:t>
      </w:r>
      <w:r w:rsidR="00B6296C">
        <w:rPr>
          <w:b/>
          <w:szCs w:val="24"/>
        </w:rPr>
        <w:t>Предложения</w:t>
      </w:r>
      <w:r w:rsidRPr="00CE72BD">
        <w:rPr>
          <w:b/>
          <w:szCs w:val="24"/>
        </w:rPr>
        <w:t xml:space="preserve">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2080C804"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Pr="006245F6">
        <w:rPr>
          <w:szCs w:val="24"/>
        </w:rPr>
        <w:t>).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w:t>
      </w:r>
      <w:r w:rsidR="00516811">
        <w:rPr>
          <w:szCs w:val="24"/>
        </w:rPr>
        <w:t>го</w:t>
      </w:r>
      <w:r w:rsidRPr="006245F6">
        <w:rPr>
          <w:szCs w:val="24"/>
        </w:rPr>
        <w:t xml:space="preserve"> </w:t>
      </w:r>
      <w:r w:rsidR="00516811">
        <w:rPr>
          <w:szCs w:val="24"/>
        </w:rPr>
        <w:t>Предложения</w:t>
      </w:r>
      <w:r w:rsidRPr="006245F6">
        <w:rPr>
          <w:szCs w:val="24"/>
        </w:rPr>
        <w:t xml:space="preserve">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w:t>
      </w:r>
      <w:r w:rsidR="00516811">
        <w:rPr>
          <w:bCs/>
          <w:szCs w:val="24"/>
        </w:rPr>
        <w:t>ое</w:t>
      </w:r>
      <w:r w:rsidRPr="006245F6">
        <w:rPr>
          <w:bCs/>
          <w:szCs w:val="24"/>
        </w:rPr>
        <w:t xml:space="preserve"> </w:t>
      </w:r>
      <w:r w:rsidR="00516811">
        <w:rPr>
          <w:bCs/>
          <w:szCs w:val="24"/>
        </w:rPr>
        <w:t>Предложение</w:t>
      </w:r>
      <w:r w:rsidRPr="006245F6">
        <w:rPr>
          <w:bCs/>
          <w:szCs w:val="24"/>
        </w:rPr>
        <w:t xml:space="preserve"> по решению Зак</w:t>
      </w:r>
      <w:r w:rsidR="00516811">
        <w:rPr>
          <w:bCs/>
          <w:szCs w:val="24"/>
        </w:rPr>
        <w:t>упочной комиссии будет отклонено</w:t>
      </w:r>
      <w:r w:rsidRPr="006245F6">
        <w:rPr>
          <w:bCs/>
          <w:szCs w:val="24"/>
        </w:rPr>
        <w:t xml:space="preserve">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29CC37E"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w:t>
      </w:r>
      <w:r w:rsidR="00516811">
        <w:rPr>
          <w:szCs w:val="24"/>
        </w:rPr>
        <w:t>Предложения</w:t>
      </w:r>
      <w:r w:rsidRPr="00536310">
        <w:rPr>
          <w:szCs w:val="24"/>
        </w:rPr>
        <w:t xml:space="preserve"> одновременно по нескольким лотам, то он может предоставить один комплект документов по правоспособности и квалификации.</w:t>
      </w:r>
    </w:p>
    <w:p w14:paraId="1A19374C" w14:textId="67643EB3"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w:t>
      </w:r>
      <w:r w:rsidR="00516811">
        <w:rPr>
          <w:szCs w:val="24"/>
        </w:rPr>
        <w:t>Предложению</w:t>
      </w:r>
      <w:r w:rsidRPr="00536310">
        <w:rPr>
          <w:szCs w:val="24"/>
        </w:rPr>
        <w:t>.</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51DBC64F"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 xml:space="preserve">В связи с вышеизложенным Участник готовит </w:t>
      </w:r>
      <w:r w:rsidR="00516811">
        <w:rPr>
          <w:szCs w:val="24"/>
        </w:rPr>
        <w:t>Предложение</w:t>
      </w:r>
      <w:r w:rsidRPr="009B4322">
        <w:rPr>
          <w:szCs w:val="24"/>
        </w:rPr>
        <w:t xml:space="preserve"> с учетом следующих дополнительных требований:</w:t>
      </w:r>
      <w:bookmarkEnd w:id="127"/>
      <w:proofErr w:type="gramEnd"/>
    </w:p>
    <w:p w14:paraId="0C0578FF" w14:textId="4460558D"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w:t>
      </w:r>
      <w:r w:rsidR="00516811">
        <w:rPr>
          <w:szCs w:val="24"/>
        </w:rPr>
        <w:t>Предложение</w:t>
      </w:r>
      <w:r w:rsidRPr="009B4322">
        <w:rPr>
          <w:szCs w:val="24"/>
        </w:rPr>
        <w:t xml:space="preserve"> включаются копии подписанных с двух сторон соглашений о намерениях заключить Договор, в случае признания </w:t>
      </w:r>
      <w:r w:rsidR="00516811">
        <w:rPr>
          <w:szCs w:val="24"/>
        </w:rPr>
        <w:t>Предложения</w:t>
      </w:r>
      <w:r w:rsidRPr="009B4322">
        <w:rPr>
          <w:szCs w:val="24"/>
        </w:rPr>
        <w:t xml:space="preserve"> Участника запроса предложений лучш</w:t>
      </w:r>
      <w:r w:rsidR="00516811">
        <w:rPr>
          <w:szCs w:val="24"/>
        </w:rPr>
        <w:t>им</w:t>
      </w:r>
      <w:r w:rsidRPr="009B4322">
        <w:rPr>
          <w:szCs w:val="24"/>
        </w:rPr>
        <w:t xml:space="preserve">,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36190F28" w:rsidR="007A1F3E" w:rsidRPr="0065072D" w:rsidRDefault="00516811" w:rsidP="00C53E73">
      <w:pPr>
        <w:pStyle w:val="6-"/>
        <w:numPr>
          <w:ilvl w:val="5"/>
          <w:numId w:val="45"/>
        </w:numPr>
        <w:tabs>
          <w:tab w:val="left" w:pos="1418"/>
        </w:tabs>
        <w:spacing w:line="276" w:lineRule="auto"/>
        <w:ind w:left="0" w:firstLine="709"/>
        <w:rPr>
          <w:szCs w:val="24"/>
        </w:rPr>
      </w:pPr>
      <w:r>
        <w:rPr>
          <w:szCs w:val="24"/>
        </w:rPr>
        <w:t>Предложение</w:t>
      </w:r>
      <w:r w:rsidR="007A1F3E" w:rsidRPr="0065072D">
        <w:rPr>
          <w:szCs w:val="24"/>
        </w:rPr>
        <w:t xml:space="preserve"> должн</w:t>
      </w:r>
      <w:r>
        <w:rPr>
          <w:szCs w:val="24"/>
        </w:rPr>
        <w:t>о</w:t>
      </w:r>
      <w:r w:rsidR="007A1F3E" w:rsidRPr="0065072D">
        <w:rPr>
          <w:szCs w:val="24"/>
        </w:rPr>
        <w:t xml:space="preserve"> включать документы, подтверждающие соответствие каждого субподрядчика/соисполнителя/субпоставщика</w:t>
      </w:r>
      <w:r w:rsidR="007A1F3E" w:rsidRPr="0065072D" w:rsidDel="00680D31">
        <w:rPr>
          <w:szCs w:val="24"/>
        </w:rPr>
        <w:t xml:space="preserve"> </w:t>
      </w:r>
      <w:r w:rsidR="007A1F3E" w:rsidRPr="0065072D">
        <w:rPr>
          <w:szCs w:val="24"/>
        </w:rPr>
        <w:t xml:space="preserve">установленным требованиям (п. </w:t>
      </w:r>
      <w:r w:rsidR="007A1F3E" w:rsidRPr="0065072D">
        <w:rPr>
          <w:szCs w:val="24"/>
        </w:rPr>
        <w:fldChar w:fldCharType="begin"/>
      </w:r>
      <w:r w:rsidR="007A1F3E" w:rsidRPr="0065072D">
        <w:rPr>
          <w:szCs w:val="24"/>
        </w:rPr>
        <w:instrText xml:space="preserve"> REF _Ref303669127 \r \h  \* MERGEFORMAT </w:instrText>
      </w:r>
      <w:r w:rsidR="007A1F3E" w:rsidRPr="0065072D">
        <w:rPr>
          <w:szCs w:val="24"/>
        </w:rPr>
      </w:r>
      <w:r w:rsidR="007A1F3E" w:rsidRPr="0065072D">
        <w:rPr>
          <w:szCs w:val="24"/>
        </w:rPr>
        <w:fldChar w:fldCharType="separate"/>
      </w:r>
      <w:r w:rsidR="00497A55" w:rsidRPr="0065072D">
        <w:rPr>
          <w:szCs w:val="24"/>
        </w:rPr>
        <w:t>2.3.8.1.2</w:t>
      </w:r>
      <w:r w:rsidR="007A1F3E" w:rsidRPr="0065072D">
        <w:rPr>
          <w:szCs w:val="24"/>
        </w:rPr>
        <w:fldChar w:fldCharType="end"/>
      </w:r>
      <w:r w:rsidR="007A1F3E" w:rsidRPr="0065072D">
        <w:rPr>
          <w:szCs w:val="24"/>
        </w:rPr>
        <w:t xml:space="preserve">), в объеме выполняемых им поставок с предоставлением документов согласно п. </w:t>
      </w:r>
      <w:r w:rsidR="007A1F3E" w:rsidRPr="0065072D">
        <w:rPr>
          <w:szCs w:val="24"/>
        </w:rPr>
        <w:fldChar w:fldCharType="begin"/>
      </w:r>
      <w:r w:rsidR="007A1F3E" w:rsidRPr="0065072D">
        <w:rPr>
          <w:szCs w:val="24"/>
        </w:rPr>
        <w:instrText xml:space="preserve"> REF _Ref191386407 \n \h  \* MERGEFORMAT </w:instrText>
      </w:r>
      <w:r w:rsidR="007A1F3E" w:rsidRPr="0065072D">
        <w:rPr>
          <w:szCs w:val="24"/>
        </w:rPr>
      </w:r>
      <w:r w:rsidR="007A1F3E" w:rsidRPr="0065072D">
        <w:rPr>
          <w:szCs w:val="24"/>
        </w:rPr>
        <w:fldChar w:fldCharType="separate"/>
      </w:r>
      <w:r w:rsidR="00497A55" w:rsidRPr="0065072D">
        <w:rPr>
          <w:szCs w:val="24"/>
        </w:rPr>
        <w:t>2.3.8</w:t>
      </w:r>
      <w:r w:rsidR="007A1F3E" w:rsidRPr="0065072D">
        <w:rPr>
          <w:szCs w:val="24"/>
        </w:rPr>
        <w:fldChar w:fldCharType="end"/>
      </w:r>
      <w:r w:rsidR="007A1F3E"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0CFE8669" w14:textId="3A5BFB8C"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Соглашение о раскрытии информации по установленной в настоящей Документации по запросу предл</w:t>
      </w:r>
      <w:r w:rsidR="009B4322" w:rsidRPr="009B4322">
        <w:rPr>
          <w:szCs w:val="24"/>
        </w:rPr>
        <w:t>ожений форме (раздел 3, форма 13</w:t>
      </w:r>
      <w:r w:rsidRPr="009B4322">
        <w:rPr>
          <w:szCs w:val="24"/>
        </w:rPr>
        <w:t>);</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6841C77E"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w:t>
      </w:r>
      <w:proofErr w:type="spellStart"/>
      <w:r w:rsidR="00516811">
        <w:rPr>
          <w:rStyle w:val="4-0"/>
          <w:szCs w:val="24"/>
        </w:rPr>
        <w:t>Предложеине</w:t>
      </w:r>
      <w:proofErr w:type="spellEnd"/>
      <w:r w:rsidRPr="000B17CC">
        <w:rPr>
          <w:rStyle w:val="4-0"/>
          <w:szCs w:val="24"/>
        </w:rPr>
        <w:t>,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1184751F"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w:t>
      </w:r>
      <w:proofErr w:type="spellStart"/>
      <w:r w:rsidR="00516811">
        <w:rPr>
          <w:bCs/>
          <w:szCs w:val="24"/>
        </w:rPr>
        <w:t>Предложеине</w:t>
      </w:r>
      <w:proofErr w:type="spellEnd"/>
      <w:r w:rsidRPr="0065072D">
        <w:rPr>
          <w:bCs/>
          <w:szCs w:val="24"/>
        </w:rPr>
        <w:t xml:space="preserve">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4E82307C"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w:t>
      </w:r>
      <w:r w:rsidR="000D4A46">
        <w:rPr>
          <w:szCs w:val="24"/>
        </w:rPr>
        <w:t>Предложения</w:t>
      </w:r>
      <w:r w:rsidRPr="0065072D">
        <w:rPr>
          <w:szCs w:val="24"/>
        </w:rPr>
        <w:t xml:space="preserve"> с участием таких организаций будут отклонены без рассмотрения по существу</w:t>
      </w:r>
      <w:proofErr w:type="gramStart"/>
      <w:r w:rsidRPr="0065072D">
        <w:rPr>
          <w:szCs w:val="24"/>
        </w:rPr>
        <w:t>..</w:t>
      </w:r>
      <w:proofErr w:type="gramEnd"/>
    </w:p>
    <w:p w14:paraId="5FB79BAE" w14:textId="350AD44E"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 xml:space="preserve">В связи с вышеизложенным коллективный Участник готовит </w:t>
      </w:r>
      <w:r w:rsidR="000D4A46">
        <w:rPr>
          <w:szCs w:val="24"/>
        </w:rPr>
        <w:t>Предложение</w:t>
      </w:r>
      <w:r w:rsidRPr="0065072D">
        <w:rPr>
          <w:szCs w:val="24"/>
        </w:rPr>
        <w:t xml:space="preserve"> с учетом следующих дополнительных требований:</w:t>
      </w:r>
      <w:proofErr w:type="gramEnd"/>
    </w:p>
    <w:p w14:paraId="21DC4558" w14:textId="61DDB58F" w:rsidR="007A1F3E" w:rsidRPr="0065072D" w:rsidRDefault="000D4A46" w:rsidP="00C53E73">
      <w:pPr>
        <w:pStyle w:val="6-"/>
        <w:numPr>
          <w:ilvl w:val="5"/>
          <w:numId w:val="45"/>
        </w:numPr>
        <w:tabs>
          <w:tab w:val="left" w:pos="1418"/>
        </w:tabs>
        <w:spacing w:line="276" w:lineRule="auto"/>
        <w:ind w:left="0" w:firstLine="709"/>
        <w:rPr>
          <w:b/>
          <w:i/>
          <w:szCs w:val="24"/>
          <w:shd w:val="clear" w:color="auto" w:fill="FFFF99"/>
        </w:rPr>
      </w:pPr>
      <w:r>
        <w:rPr>
          <w:szCs w:val="24"/>
        </w:rPr>
        <w:t>Предложение</w:t>
      </w:r>
      <w:r w:rsidR="007A1F3E" w:rsidRPr="0065072D">
        <w:rPr>
          <w:szCs w:val="24"/>
        </w:rPr>
        <w:t xml:space="preserve"> должн</w:t>
      </w:r>
      <w:r>
        <w:rPr>
          <w:szCs w:val="24"/>
        </w:rPr>
        <w:t>о</w:t>
      </w:r>
      <w:r w:rsidR="007A1F3E" w:rsidRPr="0065072D">
        <w:rPr>
          <w:szCs w:val="24"/>
        </w:rPr>
        <w:t xml:space="preserve"> включать документы, подтверждающие соответствие каждого члена объединения установленным требованиям (п. </w:t>
      </w:r>
      <w:r w:rsidR="007A1F3E" w:rsidRPr="0065072D">
        <w:rPr>
          <w:szCs w:val="24"/>
        </w:rPr>
        <w:fldChar w:fldCharType="begin"/>
      </w:r>
      <w:r w:rsidR="007A1F3E" w:rsidRPr="0065072D">
        <w:rPr>
          <w:szCs w:val="24"/>
        </w:rPr>
        <w:instrText xml:space="preserve"> REF _Ref303669127 \r \h  \* MERGEFORMAT </w:instrText>
      </w:r>
      <w:r w:rsidR="007A1F3E" w:rsidRPr="0065072D">
        <w:rPr>
          <w:szCs w:val="24"/>
        </w:rPr>
      </w:r>
      <w:r w:rsidR="007A1F3E" w:rsidRPr="0065072D">
        <w:rPr>
          <w:szCs w:val="24"/>
        </w:rPr>
        <w:fldChar w:fldCharType="separate"/>
      </w:r>
      <w:r w:rsidR="00497A55" w:rsidRPr="0065072D">
        <w:rPr>
          <w:szCs w:val="24"/>
        </w:rPr>
        <w:t>2.3.8.1.2</w:t>
      </w:r>
      <w:r w:rsidR="007A1F3E" w:rsidRPr="0065072D">
        <w:rPr>
          <w:szCs w:val="24"/>
        </w:rPr>
        <w:fldChar w:fldCharType="end"/>
      </w:r>
      <w:r w:rsidR="007A1F3E" w:rsidRPr="0065072D">
        <w:rPr>
          <w:szCs w:val="24"/>
        </w:rPr>
        <w:t>);</w:t>
      </w:r>
    </w:p>
    <w:p w14:paraId="1A5D005C" w14:textId="21A2D39A" w:rsidR="007A1F3E" w:rsidRPr="0065072D" w:rsidRDefault="000D4A46" w:rsidP="00C53E73">
      <w:pPr>
        <w:pStyle w:val="6-"/>
        <w:numPr>
          <w:ilvl w:val="5"/>
          <w:numId w:val="45"/>
        </w:numPr>
        <w:tabs>
          <w:tab w:val="left" w:pos="1418"/>
        </w:tabs>
        <w:spacing w:line="276" w:lineRule="auto"/>
        <w:ind w:left="0" w:firstLine="709"/>
        <w:rPr>
          <w:szCs w:val="24"/>
        </w:rPr>
      </w:pPr>
      <w:r>
        <w:rPr>
          <w:szCs w:val="24"/>
        </w:rPr>
        <w:t>Предложение</w:t>
      </w:r>
      <w:r w:rsidR="007A1F3E" w:rsidRPr="0065072D">
        <w:rPr>
          <w:szCs w:val="24"/>
        </w:rPr>
        <w:t xml:space="preserve"> подготавливается и подается лидером от своего имени со ссылкой на то, что он представляет интересы коллективного Участника;</w:t>
      </w:r>
    </w:p>
    <w:p w14:paraId="7CE39685" w14:textId="75A13236"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состав </w:t>
      </w:r>
      <w:r w:rsidR="000D4A46">
        <w:rPr>
          <w:szCs w:val="24"/>
        </w:rPr>
        <w:t>Предложения</w:t>
      </w:r>
      <w:r w:rsidRPr="0065072D">
        <w:rPr>
          <w:szCs w:val="24"/>
        </w:rPr>
        <w:t xml:space="preserve"> дополнительно включается нотариально заверенная копия соглашения между членами коллективного Участника;</w:t>
      </w:r>
    </w:p>
    <w:p w14:paraId="421268FF" w14:textId="0339CA46" w:rsidR="007A1F3E" w:rsidRPr="0065072D" w:rsidRDefault="000D4A46" w:rsidP="00C53E73">
      <w:pPr>
        <w:pStyle w:val="6-"/>
        <w:numPr>
          <w:ilvl w:val="5"/>
          <w:numId w:val="45"/>
        </w:numPr>
        <w:tabs>
          <w:tab w:val="left" w:pos="1418"/>
        </w:tabs>
        <w:spacing w:line="276" w:lineRule="auto"/>
        <w:ind w:left="0" w:firstLine="709"/>
        <w:rPr>
          <w:szCs w:val="24"/>
        </w:rPr>
      </w:pPr>
      <w:r>
        <w:rPr>
          <w:szCs w:val="24"/>
        </w:rPr>
        <w:t>Предложение</w:t>
      </w:r>
      <w:r w:rsidR="007A1F3E" w:rsidRPr="0065072D">
        <w:rPr>
          <w:szCs w:val="24"/>
        </w:rPr>
        <w:t xml:space="preserve"> дополнительно должн</w:t>
      </w:r>
      <w:r>
        <w:rPr>
          <w:szCs w:val="24"/>
        </w:rPr>
        <w:t>о</w:t>
      </w:r>
      <w:r w:rsidR="007A1F3E" w:rsidRPr="0065072D">
        <w:rPr>
          <w:szCs w:val="24"/>
        </w:rPr>
        <w:t xml:space="preserve"> включать сведения о распределение объемов, стоимости и сроков </w:t>
      </w:r>
      <w:proofErr w:type="gramStart"/>
      <w:r w:rsidR="007A1F3E" w:rsidRPr="0065072D">
        <w:rPr>
          <w:szCs w:val="24"/>
        </w:rPr>
        <w:t>выполнения работ/оказания услуг/поставок товаров</w:t>
      </w:r>
      <w:proofErr w:type="gramEnd"/>
      <w:r w:rsidR="007A1F3E"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007A1F3E"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4BD632FC"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Закупочная комиссия может отклонить </w:t>
      </w:r>
      <w:proofErr w:type="spellStart"/>
      <w:r w:rsidR="000D4A46">
        <w:rPr>
          <w:szCs w:val="24"/>
        </w:rPr>
        <w:t>Предложеине</w:t>
      </w:r>
      <w:proofErr w:type="spellEnd"/>
      <w:r w:rsidRPr="0065072D">
        <w:rPr>
          <w:szCs w:val="24"/>
        </w:rPr>
        <w:t>,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lastRenderedPageBreak/>
        <w:t>Разъяснение Документации по запросу предложений</w:t>
      </w:r>
      <w:bookmarkEnd w:id="140"/>
      <w:bookmarkEnd w:id="141"/>
      <w:bookmarkEnd w:id="142"/>
      <w:bookmarkEnd w:id="143"/>
      <w:bookmarkEnd w:id="144"/>
    </w:p>
    <w:p w14:paraId="4CBBCF88" w14:textId="7A5A245A"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В процессе подготовки </w:t>
      </w:r>
      <w:proofErr w:type="spellStart"/>
      <w:r w:rsidR="000D4A46">
        <w:rPr>
          <w:szCs w:val="24"/>
        </w:rPr>
        <w:t>Предложеиня</w:t>
      </w:r>
      <w:proofErr w:type="spellEnd"/>
      <w:r w:rsidRPr="000B17CC">
        <w:rPr>
          <w:szCs w:val="24"/>
        </w:rPr>
        <w:t xml:space="preserve">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707D0B70"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 xml:space="preserve">дня до истечения срока приема </w:t>
      </w:r>
      <w:r w:rsidR="000D4A46">
        <w:rPr>
          <w:bCs/>
          <w:szCs w:val="24"/>
        </w:rPr>
        <w:t>Предложений</w:t>
      </w:r>
      <w:r w:rsidRPr="000B17CC">
        <w:rPr>
          <w:bCs/>
          <w:szCs w:val="24"/>
        </w:rPr>
        <w:t xml:space="preserve">.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proofErr w:type="spellStart"/>
      <w:r w:rsidR="000D4A46">
        <w:rPr>
          <w:bCs/>
          <w:szCs w:val="24"/>
        </w:rPr>
        <w:t>Предложеинй</w:t>
      </w:r>
      <w:proofErr w:type="spellEnd"/>
      <w:r w:rsidRPr="000B17CC">
        <w:rPr>
          <w:bCs/>
          <w:szCs w:val="24"/>
        </w:rPr>
        <w:t>.</w:t>
      </w:r>
    </w:p>
    <w:p w14:paraId="3C8F5FEE" w14:textId="34FDF59E"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w:t>
      </w:r>
      <w:proofErr w:type="spellStart"/>
      <w:r w:rsidR="000D4A46">
        <w:rPr>
          <w:bCs/>
          <w:szCs w:val="24"/>
        </w:rPr>
        <w:t>Предложеинй</w:t>
      </w:r>
      <w:proofErr w:type="spellEnd"/>
      <w:r w:rsidRPr="000B17CC">
        <w:rPr>
          <w:bCs/>
          <w:szCs w:val="24"/>
        </w:rPr>
        <w:t xml:space="preserve">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444A24C2"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w:t>
      </w:r>
      <w:proofErr w:type="spellStart"/>
      <w:r w:rsidR="000D4A46">
        <w:rPr>
          <w:szCs w:val="24"/>
        </w:rPr>
        <w:t>Предложеинй</w:t>
      </w:r>
      <w:proofErr w:type="spellEnd"/>
      <w:r w:rsidRPr="000B17CC">
        <w:rPr>
          <w:szCs w:val="24"/>
        </w:rPr>
        <w:t xml:space="preserve">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6B003FC2"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 xml:space="preserve">Продление срока окончания приема </w:t>
      </w:r>
      <w:bookmarkEnd w:id="148"/>
      <w:bookmarkEnd w:id="149"/>
      <w:bookmarkEnd w:id="150"/>
      <w:bookmarkEnd w:id="151"/>
      <w:r w:rsidR="000D4A46">
        <w:rPr>
          <w:b/>
          <w:szCs w:val="24"/>
        </w:rPr>
        <w:t>Предложений</w:t>
      </w:r>
    </w:p>
    <w:p w14:paraId="269FF356" w14:textId="66971695" w:rsidR="007A1F3E" w:rsidRPr="000D4A46"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w:t>
      </w:r>
      <w:r w:rsidR="000D4A46" w:rsidRPr="000D4A46">
        <w:rPr>
          <w:szCs w:val="24"/>
        </w:rPr>
        <w:t>Предложений</w:t>
      </w:r>
      <w:r w:rsidRPr="000D4A46">
        <w:rPr>
          <w:szCs w:val="24"/>
        </w:rPr>
        <w:t xml:space="preserve">. </w:t>
      </w:r>
    </w:p>
    <w:p w14:paraId="6146FCBD" w14:textId="3AE46F12" w:rsidR="007A1F3E" w:rsidRPr="000D4A46" w:rsidRDefault="000D4A46" w:rsidP="00C53E73">
      <w:pPr>
        <w:pStyle w:val="4-"/>
        <w:numPr>
          <w:ilvl w:val="3"/>
          <w:numId w:val="45"/>
        </w:numPr>
        <w:tabs>
          <w:tab w:val="left" w:pos="1418"/>
        </w:tabs>
        <w:spacing w:line="276" w:lineRule="auto"/>
        <w:ind w:left="0" w:firstLine="709"/>
        <w:rPr>
          <w:szCs w:val="24"/>
        </w:rPr>
      </w:pPr>
      <w:r>
        <w:rPr>
          <w:iCs/>
          <w:szCs w:val="24"/>
        </w:rPr>
        <w:t>Если не было подано ни одного П</w:t>
      </w:r>
      <w:r w:rsidR="007A1F3E" w:rsidRPr="000D4A46">
        <w:rPr>
          <w:iCs/>
          <w:szCs w:val="24"/>
        </w:rPr>
        <w:t>редложения Организатор запроса предложений имеет право продлить срок окончания подачи</w:t>
      </w:r>
      <w:r w:rsidR="007A1F3E" w:rsidRPr="000D4A46">
        <w:rPr>
          <w:szCs w:val="24"/>
        </w:rPr>
        <w:t xml:space="preserve"> </w:t>
      </w:r>
      <w:r>
        <w:rPr>
          <w:szCs w:val="24"/>
        </w:rPr>
        <w:t>Предложений</w:t>
      </w:r>
      <w:r w:rsidR="007A1F3E" w:rsidRPr="000D4A46">
        <w:rPr>
          <w:szCs w:val="24"/>
        </w:rPr>
        <w:t>.</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6FE63FCA"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 xml:space="preserve">Подача </w:t>
      </w:r>
      <w:r w:rsidR="000D4A46">
        <w:rPr>
          <w:szCs w:val="24"/>
        </w:rPr>
        <w:t>Предложений</w:t>
      </w:r>
      <w:r w:rsidRPr="0065072D">
        <w:rPr>
          <w:szCs w:val="24"/>
        </w:rPr>
        <w:t xml:space="preserve"> и их прием</w:t>
      </w:r>
      <w:bookmarkStart w:id="157" w:name="_Ref56229451"/>
      <w:bookmarkEnd w:id="152"/>
      <w:bookmarkEnd w:id="153"/>
      <w:bookmarkEnd w:id="154"/>
      <w:bookmarkEnd w:id="155"/>
      <w:bookmarkEnd w:id="156"/>
    </w:p>
    <w:p w14:paraId="4DD90437" w14:textId="40274B72"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 xml:space="preserve">Подача </w:t>
      </w:r>
      <w:r w:rsidR="000D4A46">
        <w:rPr>
          <w:b/>
          <w:szCs w:val="24"/>
        </w:rPr>
        <w:t>Предложений</w:t>
      </w:r>
      <w:r w:rsidRPr="0065072D">
        <w:rPr>
          <w:b/>
          <w:szCs w:val="24"/>
        </w:rPr>
        <w:t xml:space="preserve"> через ЭТП</w:t>
      </w:r>
      <w:bookmarkEnd w:id="158"/>
      <w:bookmarkEnd w:id="159"/>
      <w:bookmarkEnd w:id="160"/>
    </w:p>
    <w:p w14:paraId="1983848E" w14:textId="3BE5CE14"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w:t>
      </w:r>
      <w:r w:rsidR="000D4A46">
        <w:rPr>
          <w:szCs w:val="24"/>
        </w:rPr>
        <w:t>Предложений</w:t>
      </w:r>
      <w:r w:rsidRPr="0065072D">
        <w:rPr>
          <w:szCs w:val="24"/>
        </w:rPr>
        <w:t xml:space="preserve"> на ЭТП определяется правилами и инструкциями данной ЭТП.</w:t>
      </w:r>
    </w:p>
    <w:p w14:paraId="6580F581" w14:textId="7F90BD8A" w:rsidR="007A1F3E" w:rsidRPr="0065072D"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 xml:space="preserve">каком файле располагается. </w:t>
      </w:r>
      <w:r w:rsidR="000D4A46">
        <w:rPr>
          <w:szCs w:val="24"/>
        </w:rPr>
        <w:t>Предложения</w:t>
      </w:r>
      <w:r w:rsidRPr="0065072D">
        <w:rPr>
          <w:szCs w:val="24"/>
        </w:rPr>
        <w:t xml:space="preserve"> на ЭТП могут быть поданы с момента публикации закупки на сайте ЭТП до момента окончания приема </w:t>
      </w:r>
      <w:r w:rsidR="000D4A46">
        <w:rPr>
          <w:szCs w:val="24"/>
        </w:rPr>
        <w:t>Предложений</w:t>
      </w:r>
      <w:r w:rsidRPr="0065072D">
        <w:rPr>
          <w:szCs w:val="24"/>
        </w:rPr>
        <w:t>, указанного в извещении</w:t>
      </w:r>
      <w:bookmarkStart w:id="162" w:name="_Ref115077798"/>
      <w:bookmarkStart w:id="163" w:name="_Toc395190425"/>
      <w:r w:rsidRPr="0065072D">
        <w:rPr>
          <w:szCs w:val="24"/>
        </w:rPr>
        <w:t>.</w:t>
      </w:r>
      <w:bookmarkEnd w:id="161"/>
    </w:p>
    <w:p w14:paraId="1F573F5D" w14:textId="7C8E190A"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 xml:space="preserve">Подача </w:t>
      </w:r>
      <w:r w:rsidR="000D4A46">
        <w:rPr>
          <w:b/>
          <w:szCs w:val="24"/>
        </w:rPr>
        <w:t>Предложений</w:t>
      </w:r>
      <w:r w:rsidRPr="0065072D">
        <w:rPr>
          <w:b/>
          <w:szCs w:val="24"/>
        </w:rPr>
        <w:t xml:space="preserve">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551DEC1E"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 xml:space="preserve">Изменение и отзыв </w:t>
      </w:r>
      <w:bookmarkEnd w:id="165"/>
      <w:bookmarkEnd w:id="166"/>
      <w:bookmarkEnd w:id="167"/>
      <w:bookmarkEnd w:id="168"/>
      <w:bookmarkEnd w:id="169"/>
      <w:r w:rsidR="000D4A46">
        <w:rPr>
          <w:szCs w:val="24"/>
        </w:rPr>
        <w:t>Предложения</w:t>
      </w:r>
    </w:p>
    <w:p w14:paraId="72495859" w14:textId="4133C542"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 xml:space="preserve">До окончания срока подачи </w:t>
      </w:r>
      <w:r w:rsidR="000D4A46">
        <w:rPr>
          <w:szCs w:val="24"/>
        </w:rPr>
        <w:t>Предложений</w:t>
      </w:r>
      <w:r w:rsidRPr="0065072D">
        <w:rPr>
          <w:szCs w:val="24"/>
        </w:rPr>
        <w:t xml:space="preserve"> Участник запроса предложений вправе изменить или отозвать поданн</w:t>
      </w:r>
      <w:r w:rsidR="000D4A46">
        <w:rPr>
          <w:szCs w:val="24"/>
        </w:rPr>
        <w:t>ое</w:t>
      </w:r>
      <w:r w:rsidRPr="0065072D">
        <w:rPr>
          <w:szCs w:val="24"/>
        </w:rPr>
        <w:t xml:space="preserve"> </w:t>
      </w:r>
      <w:r w:rsidR="000D4A46">
        <w:rPr>
          <w:szCs w:val="24"/>
        </w:rPr>
        <w:t>Предложение</w:t>
      </w:r>
      <w:r w:rsidRPr="0065072D">
        <w:rPr>
          <w:szCs w:val="24"/>
        </w:rPr>
        <w:t>.</w:t>
      </w:r>
    </w:p>
    <w:p w14:paraId="02CF44A6" w14:textId="39A181EF"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 xml:space="preserve">Порядок изменения или отзыва </w:t>
      </w:r>
      <w:r w:rsidR="000D4A46">
        <w:rPr>
          <w:szCs w:val="24"/>
        </w:rPr>
        <w:t>Предложений</w:t>
      </w:r>
      <w:r w:rsidRPr="0065072D">
        <w:rPr>
          <w:szCs w:val="24"/>
        </w:rPr>
        <w:t xml:space="preserve">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lastRenderedPageBreak/>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5E2B4261"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 xml:space="preserve">Оценка </w:t>
      </w:r>
      <w:proofErr w:type="spellStart"/>
      <w:r w:rsidR="00F42F1F">
        <w:rPr>
          <w:szCs w:val="24"/>
        </w:rPr>
        <w:t>Предложеинй</w:t>
      </w:r>
      <w:proofErr w:type="spellEnd"/>
      <w:r w:rsidRPr="0030245D">
        <w:rPr>
          <w:szCs w:val="24"/>
        </w:rPr>
        <w:t xml:space="preserve">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4452524D"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w:t>
      </w:r>
      <w:r w:rsidR="00F42F1F">
        <w:rPr>
          <w:szCs w:val="24"/>
        </w:rPr>
        <w:t>Предложений</w:t>
      </w:r>
      <w:r w:rsidRPr="0030245D">
        <w:rPr>
          <w:szCs w:val="24"/>
        </w:rPr>
        <w:t xml:space="preserve"> (вскрытие </w:t>
      </w:r>
      <w:r w:rsidR="00F42F1F">
        <w:rPr>
          <w:szCs w:val="24"/>
        </w:rPr>
        <w:t>Предложений</w:t>
      </w:r>
      <w:r w:rsidRPr="0030245D">
        <w:rPr>
          <w:szCs w:val="24"/>
        </w:rPr>
        <w:t>) произойдет автоматически на сайте ЭТП в срок, указанный в извещении о проведении данного запроса предложений.</w:t>
      </w:r>
    </w:p>
    <w:p w14:paraId="77EA22AD" w14:textId="296AE74F"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w:t>
      </w:r>
      <w:r w:rsidR="00F42F1F">
        <w:rPr>
          <w:szCs w:val="24"/>
        </w:rPr>
        <w:t>Предложений</w:t>
      </w:r>
      <w:r w:rsidRPr="0030245D">
        <w:rPr>
          <w:szCs w:val="24"/>
        </w:rPr>
        <w:t xml:space="preserve">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578C9EEA"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w:t>
      </w:r>
      <w:r w:rsidR="00F42F1F">
        <w:rPr>
          <w:szCs w:val="24"/>
        </w:rPr>
        <w:t>Предложений</w:t>
      </w:r>
      <w:r w:rsidRPr="0030245D">
        <w:rPr>
          <w:szCs w:val="24"/>
        </w:rPr>
        <w:t xml:space="preserve"> будет осуществляться, исходя из электронных версий документов </w:t>
      </w:r>
      <w:r w:rsidR="00F42F1F">
        <w:rPr>
          <w:szCs w:val="24"/>
        </w:rPr>
        <w:t>Предложений</w:t>
      </w:r>
      <w:r w:rsidRPr="0030245D">
        <w:rPr>
          <w:szCs w:val="24"/>
        </w:rPr>
        <w:t>.</w:t>
      </w:r>
    </w:p>
    <w:p w14:paraId="1DC5C144" w14:textId="0CA3B55D"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w:t>
      </w:r>
      <w:r w:rsidR="00F42F1F">
        <w:rPr>
          <w:szCs w:val="24"/>
        </w:rPr>
        <w:t>Предложений</w:t>
      </w:r>
      <w:r w:rsidRPr="0030245D">
        <w:rPr>
          <w:szCs w:val="24"/>
        </w:rPr>
        <w:t xml:space="preserve"> осуществляется в соответствии с условиями настоящей Документации.</w:t>
      </w:r>
    </w:p>
    <w:p w14:paraId="469403E0" w14:textId="3D1764E4"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w:t>
      </w:r>
      <w:r w:rsidR="00F42F1F">
        <w:rPr>
          <w:szCs w:val="24"/>
        </w:rPr>
        <w:t>Предложений</w:t>
      </w:r>
      <w:r w:rsidRPr="0030245D">
        <w:rPr>
          <w:szCs w:val="24"/>
        </w:rPr>
        <w:t xml:space="preserve">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790CFC74"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Участники не вправе каким-либо способом влиять, участвовать или присутствовать при оценке </w:t>
      </w:r>
      <w:r w:rsidR="00F42F1F">
        <w:rPr>
          <w:szCs w:val="24"/>
        </w:rPr>
        <w:t>Предложений</w:t>
      </w:r>
      <w:r w:rsidRPr="0030245D">
        <w:rPr>
          <w:szCs w:val="24"/>
        </w:rPr>
        <w:t xml:space="preserve">, а также вступать в контакты с экспертами, выполняющими экспертизу </w:t>
      </w:r>
      <w:r w:rsidR="00F42F1F">
        <w:rPr>
          <w:szCs w:val="24"/>
        </w:rPr>
        <w:t>Предложений</w:t>
      </w:r>
      <w:r w:rsidRPr="0030245D">
        <w:rPr>
          <w:szCs w:val="24"/>
        </w:rPr>
        <w:t xml:space="preserve">. Любые попытки Участников повлиять на Закупочную комиссию при экспертизе </w:t>
      </w:r>
      <w:r w:rsidR="00F42F1F">
        <w:rPr>
          <w:szCs w:val="24"/>
        </w:rPr>
        <w:t>Предложений</w:t>
      </w:r>
      <w:r w:rsidRPr="0030245D">
        <w:rPr>
          <w:szCs w:val="24"/>
        </w:rPr>
        <w:t xml:space="preserve"> или на присуждение Договора, а также оказать давление на любое лицо, привлеченное Организатором запроса, служат основанием для отклонения </w:t>
      </w:r>
      <w:r w:rsidR="00F42F1F">
        <w:rPr>
          <w:szCs w:val="24"/>
        </w:rPr>
        <w:t>Предложений</w:t>
      </w:r>
      <w:r w:rsidRPr="0030245D">
        <w:rPr>
          <w:szCs w:val="24"/>
        </w:rPr>
        <w:t xml:space="preserve"> таких Участников.</w:t>
      </w:r>
    </w:p>
    <w:p w14:paraId="6FA278CC" w14:textId="1A301746"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w:t>
      </w:r>
      <w:r w:rsidR="00F42F1F">
        <w:rPr>
          <w:szCs w:val="24"/>
        </w:rPr>
        <w:t>Предложений</w:t>
      </w:r>
      <w:r w:rsidRPr="0030245D">
        <w:rPr>
          <w:szCs w:val="24"/>
        </w:rPr>
        <w:t xml:space="preserve">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1FA9B2BD"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правильность оформления </w:t>
      </w:r>
      <w:r w:rsidR="00F42F1F">
        <w:rPr>
          <w:szCs w:val="24"/>
        </w:rPr>
        <w:t>Предложений</w:t>
      </w:r>
      <w:r w:rsidRPr="006A641D">
        <w:rPr>
          <w:szCs w:val="24"/>
        </w:rPr>
        <w:t xml:space="preserve">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4C9817D3"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w:t>
      </w:r>
      <w:r w:rsidR="00F42F1F">
        <w:rPr>
          <w:szCs w:val="24"/>
        </w:rPr>
        <w:t>Предложения</w:t>
      </w:r>
      <w:r w:rsidRPr="0030245D">
        <w:rPr>
          <w:szCs w:val="24"/>
        </w:rPr>
        <w:t xml:space="preserve"> требованиям настоящей Документации, в том числе соответствие цены </w:t>
      </w:r>
      <w:r w:rsidR="00F42F1F">
        <w:rPr>
          <w:szCs w:val="24"/>
        </w:rPr>
        <w:t>Предложения</w:t>
      </w:r>
      <w:r w:rsidRPr="0030245D">
        <w:rPr>
          <w:szCs w:val="24"/>
        </w:rPr>
        <w:t xml:space="preserve"> </w:t>
      </w:r>
      <w:r w:rsidRPr="0030245D">
        <w:rPr>
          <w:szCs w:val="24"/>
        </w:rPr>
        <w:lastRenderedPageBreak/>
        <w:t xml:space="preserve">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30D5D09A"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F42F1F">
        <w:rPr>
          <w:szCs w:val="24"/>
        </w:rPr>
        <w:t>Предложении</w:t>
      </w:r>
      <w:r w:rsidRPr="0030245D">
        <w:rPr>
          <w:szCs w:val="24"/>
        </w:rPr>
        <w:t xml:space="preserve"> какой-либо информации или каких-либо документов, либо наличия замечаний к </w:t>
      </w:r>
      <w:r w:rsidR="00F42F1F">
        <w:rPr>
          <w:szCs w:val="24"/>
        </w:rPr>
        <w:t>Предложению</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05D4D669"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w:t>
      </w:r>
      <w:r w:rsidR="00F42F1F">
        <w:rPr>
          <w:szCs w:val="24"/>
        </w:rPr>
        <w:t>Предложения</w:t>
      </w:r>
      <w:r w:rsidRPr="0030245D">
        <w:rPr>
          <w:szCs w:val="24"/>
        </w:rPr>
        <w:t xml:space="preserve">, а также документы, перечень которых отсутствует в настоящей Документации. Допускаются уточняющие запросы по техническим условиям </w:t>
      </w:r>
      <w:r w:rsidR="00F42F1F">
        <w:rPr>
          <w:szCs w:val="24"/>
        </w:rPr>
        <w:t>Предложения</w:t>
      </w:r>
      <w:r w:rsidRPr="0030245D">
        <w:rPr>
          <w:szCs w:val="24"/>
        </w:rPr>
        <w:t xml:space="preserve">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13B443D"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w:t>
      </w:r>
      <w:r w:rsidR="00F42F1F">
        <w:rPr>
          <w:szCs w:val="24"/>
        </w:rPr>
        <w:t>Предложения</w:t>
      </w:r>
      <w:r w:rsidRPr="0030245D">
        <w:rPr>
          <w:szCs w:val="24"/>
        </w:rPr>
        <w:t xml:space="preserve"> Закупочная комиссия вправе не обращать внимания на мелкие недочеты и погрешности, которые не влияют на существо </w:t>
      </w:r>
      <w:r w:rsidR="00F42F1F">
        <w:rPr>
          <w:szCs w:val="24"/>
        </w:rPr>
        <w:t>Предложения</w:t>
      </w:r>
      <w:r w:rsidRPr="0030245D">
        <w:rPr>
          <w:szCs w:val="24"/>
        </w:rPr>
        <w:t>. Закупочная комиссия с письменного согласия Участника также может исправлять очевидные арифметические и грамматические ошибки.</w:t>
      </w:r>
    </w:p>
    <w:p w14:paraId="6F3CF4C7" w14:textId="1D09DE43"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w:t>
      </w:r>
      <w:r w:rsidR="00F42F1F">
        <w:rPr>
          <w:szCs w:val="24"/>
        </w:rPr>
        <w:t>Предложения</w:t>
      </w:r>
      <w:r w:rsidRPr="0030245D">
        <w:rPr>
          <w:szCs w:val="24"/>
        </w:rPr>
        <w:t>,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63DAD5D" w:rsidR="00560BD2" w:rsidRPr="00BE4EEA"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BE4EEA">
        <w:rPr>
          <w:szCs w:val="24"/>
        </w:rPr>
        <w:t xml:space="preserve">В рамках оценочной стадии Закупочная комиссия оценивает и сопоставляет </w:t>
      </w:r>
      <w:r w:rsidR="00BE4EEA">
        <w:rPr>
          <w:szCs w:val="24"/>
        </w:rPr>
        <w:t>Предложения</w:t>
      </w:r>
      <w:r w:rsidRPr="00BE4EEA">
        <w:rPr>
          <w:szCs w:val="24"/>
        </w:rPr>
        <w:t xml:space="preserve">, которые не были отклонены на отборочной стадии, и проводит их ранжирование по степени предпочтительности для Заказчика, исходя из </w:t>
      </w:r>
      <w:r w:rsidR="00560BD2" w:rsidRPr="00BE4EEA">
        <w:rPr>
          <w:szCs w:val="24"/>
        </w:rPr>
        <w:t xml:space="preserve">следующего критерия: наименьшая стоимость </w:t>
      </w:r>
      <w:r w:rsidR="00BE4EEA">
        <w:rPr>
          <w:szCs w:val="24"/>
        </w:rPr>
        <w:t>Предложения.</w:t>
      </w:r>
    </w:p>
    <w:p w14:paraId="1F0F14DC" w14:textId="0F734DC3"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lastRenderedPageBreak/>
        <w:t xml:space="preserve"> Закупочная комиссия ранжирует </w:t>
      </w:r>
      <w:r w:rsidR="00BE4EEA">
        <w:rPr>
          <w:szCs w:val="24"/>
        </w:rPr>
        <w:t>Предложения</w:t>
      </w:r>
      <w:r w:rsidRPr="00560BD2">
        <w:rPr>
          <w:szCs w:val="24"/>
        </w:rPr>
        <w:t xml:space="preserve"> Участников по степени предпочтительности условий, предложенных Участниками.</w:t>
      </w:r>
    </w:p>
    <w:p w14:paraId="20A001C2" w14:textId="688251A9"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w:t>
      </w:r>
      <w:r w:rsidR="00BE4EEA">
        <w:rPr>
          <w:szCs w:val="24"/>
        </w:rPr>
        <w:t>Предложения</w:t>
      </w:r>
      <w:r w:rsidRPr="00560BD2">
        <w:rPr>
          <w:szCs w:val="24"/>
        </w:rPr>
        <w:t xml:space="preserve">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5DB50836"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w:t>
      </w:r>
      <w:r w:rsidR="00BE4EEA">
        <w:rPr>
          <w:szCs w:val="24"/>
        </w:rPr>
        <w:t>Предложений</w:t>
      </w:r>
      <w:r w:rsidRPr="00C22442">
        <w:rPr>
          <w:szCs w:val="24"/>
        </w:rPr>
        <w:t xml:space="preserve"> путем снижения первоначальной, указанной в </w:t>
      </w:r>
      <w:r w:rsidR="00BE4EEA">
        <w:rPr>
          <w:szCs w:val="24"/>
        </w:rPr>
        <w:t>Предложении</w:t>
      </w:r>
      <w:r w:rsidRPr="00C22442">
        <w:rPr>
          <w:szCs w:val="24"/>
        </w:rPr>
        <w:t>, цены.</w:t>
      </w:r>
    </w:p>
    <w:p w14:paraId="40EFC915" w14:textId="5D9000F2"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w:t>
      </w:r>
      <w:r w:rsidR="00BE4EEA">
        <w:rPr>
          <w:szCs w:val="24"/>
        </w:rPr>
        <w:t>Предложениях</w:t>
      </w:r>
      <w:r w:rsidRPr="00C22442">
        <w:rPr>
          <w:szCs w:val="24"/>
        </w:rPr>
        <w:t>, могут быть снижены, либо если Организатор запроса предложений после вскрытия конвертов до определения Участника запроса предложений, чь</w:t>
      </w:r>
      <w:r w:rsidR="00BE4EEA">
        <w:rPr>
          <w:szCs w:val="24"/>
        </w:rPr>
        <w:t>ё</w:t>
      </w:r>
      <w:r w:rsidRPr="00C22442">
        <w:rPr>
          <w:szCs w:val="24"/>
        </w:rPr>
        <w:t xml:space="preserve"> </w:t>
      </w:r>
      <w:r w:rsidR="00BE4EEA">
        <w:rPr>
          <w:szCs w:val="24"/>
        </w:rPr>
        <w:t>Предложение</w:t>
      </w:r>
      <w:r w:rsidRPr="00C22442">
        <w:rPr>
          <w:szCs w:val="24"/>
        </w:rPr>
        <w:t xml:space="preserve"> признан</w:t>
      </w:r>
      <w:r w:rsidR="00BE4EEA">
        <w:rPr>
          <w:szCs w:val="24"/>
        </w:rPr>
        <w:t>о</w:t>
      </w:r>
      <w:r w:rsidRPr="00C22442">
        <w:rPr>
          <w:szCs w:val="24"/>
        </w:rPr>
        <w:t xml:space="preserve"> лучш</w:t>
      </w:r>
      <w:r w:rsidR="00BE4EEA">
        <w:rPr>
          <w:szCs w:val="24"/>
        </w:rPr>
        <w:t>им</w:t>
      </w:r>
      <w:r w:rsidRPr="00C22442">
        <w:rPr>
          <w:szCs w:val="24"/>
        </w:rPr>
        <w:t>, получит письменную просьбу о проведении переторжки от любого Участника запроса предложений (при проведении отборочного этапа), чь</w:t>
      </w:r>
      <w:r w:rsidR="00BE4EEA">
        <w:rPr>
          <w:szCs w:val="24"/>
        </w:rPr>
        <w:t>ё</w:t>
      </w:r>
      <w:r w:rsidRPr="00C22442">
        <w:rPr>
          <w:szCs w:val="24"/>
        </w:rPr>
        <w:t xml:space="preserve"> </w:t>
      </w:r>
      <w:r w:rsidR="00BE4EEA">
        <w:rPr>
          <w:szCs w:val="24"/>
        </w:rPr>
        <w:t>Предложение</w:t>
      </w:r>
      <w:r w:rsidRPr="00C22442">
        <w:rPr>
          <w:szCs w:val="24"/>
        </w:rPr>
        <w:t xml:space="preserve">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w:t>
      </w:r>
      <w:r w:rsidR="00BE4EEA">
        <w:rPr>
          <w:szCs w:val="24"/>
        </w:rPr>
        <w:t>Предложений</w:t>
      </w:r>
      <w:r w:rsidRPr="00C22442">
        <w:rPr>
          <w:szCs w:val="24"/>
        </w:rPr>
        <w:t>.</w:t>
      </w:r>
    </w:p>
    <w:p w14:paraId="4A020FC8" w14:textId="46763F2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 xml:space="preserve">). </w:t>
      </w:r>
      <w:bookmarkEnd w:id="215"/>
    </w:p>
    <w:p w14:paraId="4C244DBD" w14:textId="5B8CC338"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 xml:space="preserve">Участник запроса предложений, приглашенный на переторжку, вправе не участвовать в ней, тогда его </w:t>
      </w:r>
      <w:r w:rsidR="00BE4EEA">
        <w:rPr>
          <w:szCs w:val="24"/>
        </w:rPr>
        <w:t>Предложение, остается действующим</w:t>
      </w:r>
      <w:r w:rsidRPr="00560BD2">
        <w:rPr>
          <w:szCs w:val="24"/>
        </w:rPr>
        <w:t xml:space="preserve"> с ранее объявленной ценой.</w:t>
      </w:r>
      <w:bookmarkEnd w:id="216"/>
    </w:p>
    <w:p w14:paraId="27C71C96" w14:textId="22807B44" w:rsidR="007A1F3E" w:rsidRPr="00560BD2" w:rsidRDefault="00BE4EEA" w:rsidP="00C53E73">
      <w:pPr>
        <w:pStyle w:val="3-"/>
        <w:numPr>
          <w:ilvl w:val="2"/>
          <w:numId w:val="45"/>
        </w:numPr>
        <w:tabs>
          <w:tab w:val="left" w:pos="1418"/>
        </w:tabs>
        <w:spacing w:before="0" w:after="0" w:line="276" w:lineRule="auto"/>
        <w:ind w:left="0" w:firstLine="709"/>
        <w:rPr>
          <w:szCs w:val="24"/>
        </w:rPr>
      </w:pPr>
      <w:r>
        <w:rPr>
          <w:szCs w:val="24"/>
        </w:rPr>
        <w:t>Предложения</w:t>
      </w:r>
      <w:r w:rsidR="007A1F3E" w:rsidRPr="00560BD2">
        <w:rPr>
          <w:szCs w:val="24"/>
        </w:rPr>
        <w:t xml:space="preserve"> Участника по повышению цены не рассматриваются, такой Участник считается не участвовавшим в процедуре переторжки, его </w:t>
      </w:r>
      <w:r>
        <w:rPr>
          <w:szCs w:val="24"/>
        </w:rPr>
        <w:t>Предложение</w:t>
      </w:r>
      <w:r w:rsidR="007A1F3E" w:rsidRPr="00560BD2">
        <w:rPr>
          <w:szCs w:val="24"/>
        </w:rPr>
        <w:t xml:space="preserve"> остается действующ</w:t>
      </w:r>
      <w:r>
        <w:rPr>
          <w:szCs w:val="24"/>
        </w:rPr>
        <w:t>им</w:t>
      </w:r>
      <w:r w:rsidR="007A1F3E" w:rsidRPr="00560BD2">
        <w:rPr>
          <w:szCs w:val="24"/>
        </w:rPr>
        <w:t xml:space="preserve">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2773B08A"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w:t>
      </w:r>
      <w:r w:rsidR="00BE4EEA">
        <w:rPr>
          <w:szCs w:val="24"/>
        </w:rPr>
        <w:t>го</w:t>
      </w:r>
      <w:r w:rsidRPr="00560BD2">
        <w:rPr>
          <w:szCs w:val="24"/>
        </w:rPr>
        <w:t xml:space="preserve"> </w:t>
      </w:r>
      <w:r w:rsidR="00BE4EEA">
        <w:rPr>
          <w:szCs w:val="24"/>
        </w:rPr>
        <w:t>Предложения</w:t>
      </w:r>
      <w:r w:rsidRPr="00560BD2">
        <w:rPr>
          <w:szCs w:val="24"/>
        </w:rPr>
        <w:t xml:space="preserve"> путем снижения е</w:t>
      </w:r>
      <w:r w:rsidR="00BE4EEA">
        <w:rPr>
          <w:szCs w:val="24"/>
        </w:rPr>
        <w:t>го</w:t>
      </w:r>
      <w:r w:rsidRPr="00560BD2">
        <w:rPr>
          <w:szCs w:val="24"/>
        </w:rPr>
        <w:t xml:space="preserve"> цены, должен заявить в режиме реального времени на ЭТП «окончательную» цену </w:t>
      </w:r>
      <w:r w:rsidR="00BE4EEA">
        <w:rPr>
          <w:szCs w:val="24"/>
        </w:rPr>
        <w:t>Предложения</w:t>
      </w:r>
      <w:r w:rsidRPr="00560BD2">
        <w:rPr>
          <w:szCs w:val="24"/>
        </w:rPr>
        <w:t xml:space="preserve">. Снижение цены </w:t>
      </w:r>
      <w:r w:rsidR="00BE4EEA">
        <w:rPr>
          <w:szCs w:val="24"/>
        </w:rPr>
        <w:t>Предложения</w:t>
      </w:r>
      <w:r w:rsidRPr="00560BD2">
        <w:rPr>
          <w:szCs w:val="24"/>
        </w:rPr>
        <w:t xml:space="preserve"> может производиться Участником поэтапно до момента окончания переторжки неограниченное количество раз. Изменение цены </w:t>
      </w:r>
      <w:r w:rsidR="00BE4EEA">
        <w:rPr>
          <w:szCs w:val="24"/>
        </w:rPr>
        <w:t>Предложения</w:t>
      </w:r>
      <w:r w:rsidRPr="00560BD2">
        <w:rPr>
          <w:szCs w:val="24"/>
        </w:rPr>
        <w:t xml:space="preserve"> не должно повлечь за собой изменение иных условий </w:t>
      </w:r>
      <w:r w:rsidR="00BE4EEA">
        <w:rPr>
          <w:szCs w:val="24"/>
        </w:rPr>
        <w:t>Предложения</w:t>
      </w:r>
      <w:r w:rsidRPr="00560BD2">
        <w:rPr>
          <w:szCs w:val="24"/>
        </w:rPr>
        <w:t>,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453D11A0"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w:t>
      </w:r>
      <w:r w:rsidRPr="00560BD2">
        <w:rPr>
          <w:szCs w:val="24"/>
        </w:rPr>
        <w:lastRenderedPageBreak/>
        <w:t xml:space="preserve">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BE4EEA">
        <w:rPr>
          <w:szCs w:val="24"/>
        </w:rPr>
        <w:t>Предложения</w:t>
      </w:r>
      <w:r w:rsidRPr="00560BD2">
        <w:rPr>
          <w:szCs w:val="24"/>
        </w:rPr>
        <w:t>.</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0FE55B19"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w:t>
      </w:r>
      <w:r w:rsidR="00BE4EEA">
        <w:rPr>
          <w:szCs w:val="24"/>
        </w:rPr>
        <w:t>Предложений</w:t>
      </w:r>
      <w:r w:rsidRPr="00C22442">
        <w:rPr>
          <w:szCs w:val="24"/>
        </w:rPr>
        <w:t xml:space="preserve">,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2C86EA40"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в отношении цены </w:t>
      </w:r>
      <w:r w:rsidR="001C47DD">
        <w:rPr>
          <w:szCs w:val="24"/>
        </w:rPr>
        <w:t>Предложения</w:t>
      </w:r>
      <w:r w:rsidRPr="00C22442">
        <w:rPr>
          <w:szCs w:val="24"/>
        </w:rPr>
        <w:t xml:space="preserve">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3B7DDA6D"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этом случае его </w:t>
      </w:r>
      <w:r w:rsidR="001C47DD">
        <w:rPr>
          <w:szCs w:val="24"/>
        </w:rPr>
        <w:t>Предложение остается действующим</w:t>
      </w:r>
      <w:r w:rsidRPr="00C22442">
        <w:rPr>
          <w:szCs w:val="24"/>
        </w:rPr>
        <w:t xml:space="preserve">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2A492ECB"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w:t>
      </w:r>
      <w:r w:rsidR="001C47DD">
        <w:rPr>
          <w:szCs w:val="24"/>
        </w:rPr>
        <w:t>го</w:t>
      </w:r>
      <w:r w:rsidRPr="00C22442">
        <w:rPr>
          <w:szCs w:val="24"/>
        </w:rPr>
        <w:t xml:space="preserve"> </w:t>
      </w:r>
      <w:r w:rsidR="001C47DD">
        <w:rPr>
          <w:szCs w:val="24"/>
        </w:rPr>
        <w:t>Предложения</w:t>
      </w:r>
      <w:r w:rsidRPr="00C22442">
        <w:rPr>
          <w:szCs w:val="24"/>
        </w:rPr>
        <w:t xml:space="preserve"> запроса предложений, либо по завершению данной процедуры Запроса предложений без определения Участника, чь</w:t>
      </w:r>
      <w:r w:rsidR="001C47DD">
        <w:rPr>
          <w:szCs w:val="24"/>
        </w:rPr>
        <w:t>ё</w:t>
      </w:r>
      <w:r w:rsidRPr="00C22442">
        <w:rPr>
          <w:szCs w:val="24"/>
        </w:rPr>
        <w:t xml:space="preserve"> </w:t>
      </w:r>
      <w:r w:rsidR="001C47DD">
        <w:rPr>
          <w:szCs w:val="24"/>
        </w:rPr>
        <w:t>Предложение</w:t>
      </w:r>
      <w:r w:rsidRPr="00C22442">
        <w:rPr>
          <w:szCs w:val="24"/>
        </w:rPr>
        <w:t xml:space="preserve"> признан</w:t>
      </w:r>
      <w:r w:rsidR="001C47DD">
        <w:rPr>
          <w:szCs w:val="24"/>
        </w:rPr>
        <w:t>о</w:t>
      </w:r>
      <w:r w:rsidRPr="00C22442">
        <w:rPr>
          <w:szCs w:val="24"/>
        </w:rPr>
        <w:t xml:space="preserve"> лучш</w:t>
      </w:r>
      <w:r w:rsidR="001C47DD">
        <w:rPr>
          <w:szCs w:val="24"/>
        </w:rPr>
        <w:t>им</w:t>
      </w:r>
      <w:r w:rsidRPr="00C22442">
        <w:rPr>
          <w:szCs w:val="24"/>
        </w:rPr>
        <w:t>, и заключения Договора:</w:t>
      </w:r>
    </w:p>
    <w:p w14:paraId="47406A86" w14:textId="653A9FC2" w:rsidR="007A1F3E" w:rsidRPr="00C22442" w:rsidRDefault="007A1F3E" w:rsidP="00C53E73">
      <w:pPr>
        <w:pStyle w:val="6-"/>
        <w:numPr>
          <w:ilvl w:val="5"/>
          <w:numId w:val="45"/>
        </w:numPr>
        <w:tabs>
          <w:tab w:val="left" w:pos="1418"/>
        </w:tabs>
        <w:spacing w:line="276" w:lineRule="auto"/>
        <w:ind w:left="0" w:firstLine="709"/>
        <w:rPr>
          <w:szCs w:val="24"/>
        </w:rPr>
      </w:pPr>
      <w:proofErr w:type="gramStart"/>
      <w:r w:rsidRPr="00C22442">
        <w:rPr>
          <w:szCs w:val="24"/>
        </w:rPr>
        <w:t xml:space="preserve">в случае если </w:t>
      </w:r>
      <w:r w:rsidR="001C47DD">
        <w:rPr>
          <w:szCs w:val="24"/>
        </w:rPr>
        <w:t>Предложение</w:t>
      </w:r>
      <w:r w:rsidRPr="00C22442">
        <w:rPr>
          <w:szCs w:val="24"/>
        </w:rPr>
        <w:t xml:space="preserve"> какого-либо из Участников полностью удовлетворит Закупочную комиссию и признается наилучш</w:t>
      </w:r>
      <w:r w:rsidR="001C47DD">
        <w:rPr>
          <w:szCs w:val="24"/>
        </w:rPr>
        <w:t>им</w:t>
      </w:r>
      <w:r w:rsidRPr="00C22442">
        <w:rPr>
          <w:szCs w:val="24"/>
        </w:rPr>
        <w:t>.</w:t>
      </w:r>
      <w:proofErr w:type="gramEnd"/>
      <w:r w:rsidRPr="00C22442">
        <w:rPr>
          <w:szCs w:val="24"/>
        </w:rPr>
        <w:t xml:space="preserve"> Участник незамедлительно уведомляется о признании его </w:t>
      </w:r>
      <w:r w:rsidR="001C47DD">
        <w:rPr>
          <w:szCs w:val="24"/>
        </w:rPr>
        <w:t>Предложения</w:t>
      </w:r>
      <w:r w:rsidRPr="00C22442">
        <w:rPr>
          <w:szCs w:val="24"/>
        </w:rPr>
        <w:t xml:space="preserve"> лучш</w:t>
      </w:r>
      <w:r w:rsidR="001C47DD">
        <w:rPr>
          <w:szCs w:val="24"/>
        </w:rPr>
        <w:t>им</w:t>
      </w:r>
      <w:r w:rsidRPr="00C22442">
        <w:rPr>
          <w:szCs w:val="24"/>
        </w:rPr>
        <w:t>; процедура запроса предложений на этом будет завершена;</w:t>
      </w:r>
    </w:p>
    <w:p w14:paraId="0D437312" w14:textId="58A4D2F4" w:rsidR="007A1F3E" w:rsidRPr="00C22442" w:rsidRDefault="001C47DD" w:rsidP="00C53E73">
      <w:pPr>
        <w:pStyle w:val="6-"/>
        <w:numPr>
          <w:ilvl w:val="5"/>
          <w:numId w:val="45"/>
        </w:numPr>
        <w:tabs>
          <w:tab w:val="left" w:pos="1418"/>
        </w:tabs>
        <w:spacing w:line="276" w:lineRule="auto"/>
        <w:ind w:left="0" w:firstLine="709"/>
        <w:rPr>
          <w:szCs w:val="24"/>
        </w:rPr>
      </w:pPr>
      <w:r>
        <w:rPr>
          <w:szCs w:val="24"/>
        </w:rPr>
        <w:lastRenderedPageBreak/>
        <w:t>в случае если ни одно Предложение</w:t>
      </w:r>
      <w:r w:rsidR="007A1F3E" w:rsidRPr="00C22442">
        <w:rPr>
          <w:szCs w:val="24"/>
        </w:rPr>
        <w:t xml:space="preserve">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483D0AB4"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001C47DD">
        <w:rPr>
          <w:bCs/>
          <w:szCs w:val="24"/>
        </w:rPr>
        <w:t>Предложения</w:t>
      </w:r>
      <w:r w:rsidRPr="00C22442">
        <w:rPr>
          <w:szCs w:val="24"/>
        </w:rPr>
        <w:t xml:space="preserve"> лучш</w:t>
      </w:r>
      <w:r w:rsidR="001C47DD">
        <w:rPr>
          <w:szCs w:val="24"/>
        </w:rPr>
        <w:t>им</w:t>
      </w:r>
      <w:r w:rsidRPr="00C22442">
        <w:rPr>
          <w:bCs/>
          <w:szCs w:val="24"/>
        </w:rPr>
        <w:t xml:space="preserve"> функционалом ЭТП согласно правилам </w:t>
      </w:r>
      <w:proofErr w:type="gramStart"/>
      <w:r w:rsidRPr="00C22442">
        <w:rPr>
          <w:bCs/>
          <w:szCs w:val="24"/>
        </w:rPr>
        <w:t>данной</w:t>
      </w:r>
      <w:proofErr w:type="gramEnd"/>
      <w:r w:rsidRPr="00C22442">
        <w:rPr>
          <w:bCs/>
          <w:szCs w:val="24"/>
        </w:rPr>
        <w:t xml:space="preserve">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2962225D"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w:t>
      </w:r>
      <w:r w:rsidR="001C47DD">
        <w:rPr>
          <w:szCs w:val="24"/>
        </w:rPr>
        <w:t>о</w:t>
      </w:r>
      <w:r w:rsidRPr="00C22442">
        <w:rPr>
          <w:szCs w:val="24"/>
        </w:rPr>
        <w:t xml:space="preserve"> ни одн</w:t>
      </w:r>
      <w:r w:rsidR="001C47DD">
        <w:rPr>
          <w:szCs w:val="24"/>
        </w:rPr>
        <w:t>ого</w:t>
      </w:r>
      <w:r w:rsidRPr="00C22442">
        <w:rPr>
          <w:szCs w:val="24"/>
        </w:rPr>
        <w:t xml:space="preserve"> </w:t>
      </w:r>
      <w:r w:rsidR="001C47DD">
        <w:rPr>
          <w:szCs w:val="24"/>
        </w:rPr>
        <w:t>Предложения</w:t>
      </w:r>
      <w:r w:rsidRPr="00C22442">
        <w:rPr>
          <w:szCs w:val="24"/>
        </w:rPr>
        <w:t>;</w:t>
      </w:r>
    </w:p>
    <w:p w14:paraId="479825EF" w14:textId="3844D7B1"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принято решение об отказе в допуске всем Участникам, подавшим </w:t>
      </w:r>
      <w:r w:rsidR="001C47DD">
        <w:rPr>
          <w:szCs w:val="24"/>
        </w:rPr>
        <w:t>Предложения</w:t>
      </w:r>
      <w:r w:rsidRPr="00C22442">
        <w:rPr>
          <w:szCs w:val="24"/>
        </w:rPr>
        <w:t>;</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E4EAD74" w:rsidR="007A1F3E" w:rsidRPr="00C22442" w:rsidRDefault="007A1F3E" w:rsidP="00C53E73">
      <w:pPr>
        <w:pStyle w:val="6-"/>
        <w:numPr>
          <w:ilvl w:val="5"/>
          <w:numId w:val="45"/>
        </w:numPr>
        <w:tabs>
          <w:tab w:val="left" w:pos="1418"/>
        </w:tabs>
        <w:spacing w:line="276" w:lineRule="auto"/>
        <w:ind w:left="0" w:firstLine="709"/>
        <w:rPr>
          <w:szCs w:val="24"/>
        </w:rPr>
      </w:pPr>
      <w:proofErr w:type="gramStart"/>
      <w:r w:rsidRPr="00C22442">
        <w:rPr>
          <w:szCs w:val="24"/>
        </w:rPr>
        <w:t>представлена</w:t>
      </w:r>
      <w:proofErr w:type="gramEnd"/>
      <w:r w:rsidRPr="00C22442">
        <w:rPr>
          <w:szCs w:val="24"/>
        </w:rPr>
        <w:t xml:space="preserve"> одн</w:t>
      </w:r>
      <w:r w:rsidR="00A82746">
        <w:rPr>
          <w:szCs w:val="24"/>
        </w:rPr>
        <w:t>о</w:t>
      </w:r>
      <w:r w:rsidRPr="00C22442">
        <w:rPr>
          <w:szCs w:val="24"/>
        </w:rPr>
        <w:t xml:space="preserve"> </w:t>
      </w:r>
      <w:r w:rsidR="00A82746">
        <w:rPr>
          <w:szCs w:val="24"/>
        </w:rPr>
        <w:t>Предложение</w:t>
      </w:r>
      <w:r w:rsidRPr="00C22442">
        <w:rPr>
          <w:szCs w:val="24"/>
        </w:rPr>
        <w:t xml:space="preserve"> – Заказчик вправе заключить Договор с единственным Участником, представившим </w:t>
      </w:r>
      <w:r w:rsidR="00A82746">
        <w:rPr>
          <w:szCs w:val="24"/>
        </w:rPr>
        <w:t>Предложение</w:t>
      </w:r>
      <w:r w:rsidRPr="00C22442">
        <w:rPr>
          <w:szCs w:val="24"/>
        </w:rPr>
        <w:t>, при условии, что так</w:t>
      </w:r>
      <w:r w:rsidR="00A82746">
        <w:rPr>
          <w:szCs w:val="24"/>
        </w:rPr>
        <w:t>ое</w:t>
      </w:r>
      <w:r w:rsidRPr="00C22442">
        <w:rPr>
          <w:szCs w:val="24"/>
        </w:rPr>
        <w:t xml:space="preserve"> </w:t>
      </w:r>
      <w:r w:rsidR="00A82746">
        <w:rPr>
          <w:szCs w:val="24"/>
        </w:rPr>
        <w:t>Предложение</w:t>
      </w:r>
      <w:r w:rsidRPr="00C22442">
        <w:rPr>
          <w:szCs w:val="24"/>
        </w:rPr>
        <w:t xml:space="preserve"> соответствует требованиям Документации по запросу предложений;</w:t>
      </w:r>
    </w:p>
    <w:p w14:paraId="39AB9BA7" w14:textId="5213D736"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w:t>
      </w:r>
      <w:r w:rsidR="00A82746">
        <w:rPr>
          <w:szCs w:val="24"/>
        </w:rPr>
        <w:t>го</w:t>
      </w:r>
      <w:r w:rsidRPr="003D2EEB">
        <w:rPr>
          <w:szCs w:val="24"/>
        </w:rPr>
        <w:t xml:space="preserve"> </w:t>
      </w:r>
      <w:r w:rsidR="00A82746">
        <w:rPr>
          <w:szCs w:val="24"/>
        </w:rPr>
        <w:t>Предложения допущено</w:t>
      </w:r>
      <w:r w:rsidRPr="003D2EEB">
        <w:rPr>
          <w:szCs w:val="24"/>
        </w:rPr>
        <w:t xml:space="preserve"> одн</w:t>
      </w:r>
      <w:r w:rsidR="00A82746">
        <w:rPr>
          <w:szCs w:val="24"/>
        </w:rPr>
        <w:t>о</w:t>
      </w:r>
      <w:r w:rsidRPr="003D2EEB">
        <w:rPr>
          <w:szCs w:val="24"/>
        </w:rPr>
        <w:t xml:space="preserve"> </w:t>
      </w:r>
      <w:r w:rsidR="00A82746">
        <w:rPr>
          <w:szCs w:val="24"/>
        </w:rPr>
        <w:t>Предложение</w:t>
      </w:r>
      <w:r w:rsidRPr="003D2EEB">
        <w:rPr>
          <w:szCs w:val="24"/>
        </w:rPr>
        <w:t xml:space="preserve"> - Заказчик вправе заключить договор с таким участником, </w:t>
      </w:r>
      <w:r w:rsidR="00A82746">
        <w:rPr>
          <w:szCs w:val="24"/>
        </w:rPr>
        <w:t>Предложение</w:t>
      </w:r>
      <w:r w:rsidRPr="003D2EEB">
        <w:rPr>
          <w:szCs w:val="24"/>
        </w:rPr>
        <w:t xml:space="preserve">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B5C01D0"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 xml:space="preserve">По всем вопросам, не нашедшим отражение в Извещении о проведении запроса предложений, настоящей Документации и </w:t>
      </w:r>
      <w:r w:rsidR="00A82746">
        <w:rPr>
          <w:szCs w:val="24"/>
        </w:rPr>
        <w:t>Предложении</w:t>
      </w:r>
      <w:r w:rsidRPr="003D2EEB">
        <w:rPr>
          <w:szCs w:val="24"/>
        </w:rPr>
        <w:t>, признанно</w:t>
      </w:r>
      <w:r w:rsidR="00A82746">
        <w:rPr>
          <w:szCs w:val="24"/>
        </w:rPr>
        <w:t>м</w:t>
      </w:r>
      <w:r w:rsidRPr="003D2EEB">
        <w:rPr>
          <w:szCs w:val="24"/>
        </w:rPr>
        <w:t xml:space="preserve"> лучш</w:t>
      </w:r>
      <w:r w:rsidR="00A82746">
        <w:rPr>
          <w:szCs w:val="24"/>
        </w:rPr>
        <w:t>им</w:t>
      </w:r>
      <w:r w:rsidRPr="003D2EEB">
        <w:rPr>
          <w:szCs w:val="24"/>
        </w:rPr>
        <w:t xml:space="preserve">, стороны имеют право вступить в преддоговорные переговоры, направленные на уточнение любых условий технико-коммерческого </w:t>
      </w:r>
      <w:r w:rsidR="00A82746">
        <w:rPr>
          <w:szCs w:val="24"/>
        </w:rPr>
        <w:t>Предложения</w:t>
      </w:r>
      <w:r w:rsidRPr="003D2EEB">
        <w:rPr>
          <w:szCs w:val="24"/>
        </w:rPr>
        <w:t>, п</w:t>
      </w:r>
      <w:r w:rsidR="00A82746">
        <w:rPr>
          <w:szCs w:val="24"/>
        </w:rPr>
        <w:t xml:space="preserve">ризнанного </w:t>
      </w:r>
      <w:proofErr w:type="gramStart"/>
      <w:r w:rsidR="00A82746">
        <w:rPr>
          <w:szCs w:val="24"/>
        </w:rPr>
        <w:t>лучшим</w:t>
      </w:r>
      <w:proofErr w:type="gramEnd"/>
      <w:r w:rsidRPr="003D2EEB">
        <w:rPr>
          <w:szCs w:val="24"/>
        </w:rPr>
        <w:t xml:space="preserve"> однако при этом не допускается создание Участнику запроса предложений, чь</w:t>
      </w:r>
      <w:r w:rsidR="00A82746">
        <w:rPr>
          <w:szCs w:val="24"/>
        </w:rPr>
        <w:t>ё</w:t>
      </w:r>
      <w:r w:rsidRPr="003D2EEB">
        <w:rPr>
          <w:szCs w:val="24"/>
        </w:rPr>
        <w:t xml:space="preserve"> </w:t>
      </w:r>
      <w:r w:rsidR="00A82746">
        <w:rPr>
          <w:szCs w:val="24"/>
        </w:rPr>
        <w:t>Предложение</w:t>
      </w:r>
      <w:r w:rsidRPr="003D2EEB">
        <w:rPr>
          <w:szCs w:val="24"/>
        </w:rPr>
        <w:t xml:space="preserve"> признан</w:t>
      </w:r>
      <w:r w:rsidR="00A82746">
        <w:rPr>
          <w:szCs w:val="24"/>
        </w:rPr>
        <w:t>о лучшим</w:t>
      </w:r>
      <w:r w:rsidRPr="003D2EEB">
        <w:rPr>
          <w:szCs w:val="24"/>
        </w:rPr>
        <w:t>,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1ED0AA45"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w:t>
      </w:r>
      <w:r w:rsidR="00A82746">
        <w:rPr>
          <w:bCs/>
          <w:szCs w:val="24"/>
        </w:rPr>
        <w:t>ё</w:t>
      </w:r>
      <w:r w:rsidRPr="003D2EEB">
        <w:rPr>
          <w:bCs/>
          <w:szCs w:val="24"/>
        </w:rPr>
        <w:t xml:space="preserve"> </w:t>
      </w:r>
      <w:r w:rsidR="00A82746">
        <w:rPr>
          <w:bCs/>
          <w:szCs w:val="24"/>
        </w:rPr>
        <w:t>Предложение</w:t>
      </w:r>
      <w:r w:rsidRPr="003D2EEB">
        <w:rPr>
          <w:bCs/>
          <w:szCs w:val="24"/>
        </w:rPr>
        <w:t xml:space="preserve"> признан</w:t>
      </w:r>
      <w:r w:rsidR="00A82746">
        <w:rPr>
          <w:bCs/>
          <w:szCs w:val="24"/>
        </w:rPr>
        <w:t>о</w:t>
      </w:r>
      <w:r w:rsidRPr="003D2EEB">
        <w:rPr>
          <w:bCs/>
          <w:szCs w:val="24"/>
        </w:rPr>
        <w:t xml:space="preserve"> лучш</w:t>
      </w:r>
      <w:r w:rsidR="00A82746">
        <w:rPr>
          <w:bCs/>
          <w:szCs w:val="24"/>
        </w:rPr>
        <w:t>им</w:t>
      </w:r>
      <w:r w:rsidRPr="003D2EEB">
        <w:rPr>
          <w:bCs/>
          <w:szCs w:val="24"/>
        </w:rPr>
        <w:t>,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w:t>
      </w:r>
      <w:r w:rsidRPr="003D2EEB">
        <w:rPr>
          <w:szCs w:val="24"/>
        </w:rPr>
        <w:lastRenderedPageBreak/>
        <w:t xml:space="preserve">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0BED2B9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w:t>
      </w:r>
      <w:r w:rsidR="00A82746">
        <w:rPr>
          <w:szCs w:val="24"/>
        </w:rPr>
        <w:t>ё</w:t>
      </w:r>
      <w:r w:rsidRPr="003D2EEB">
        <w:rPr>
          <w:szCs w:val="24"/>
        </w:rPr>
        <w:t xml:space="preserve"> </w:t>
      </w:r>
      <w:r w:rsidR="00A82746">
        <w:rPr>
          <w:szCs w:val="24"/>
        </w:rPr>
        <w:t>Предложение</w:t>
      </w:r>
      <w:r w:rsidRPr="003D2EEB">
        <w:rPr>
          <w:szCs w:val="24"/>
        </w:rPr>
        <w:t xml:space="preserve"> утрачивает статус наилучше</w:t>
      </w:r>
      <w:r w:rsidR="00A82746">
        <w:rPr>
          <w:szCs w:val="24"/>
        </w:rPr>
        <w:t>го</w:t>
      </w:r>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5CEAF94E"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w:t>
      </w:r>
      <w:r w:rsidR="00A82746">
        <w:rPr>
          <w:szCs w:val="24"/>
        </w:rPr>
        <w:t>ое</w:t>
      </w:r>
      <w:r w:rsidRPr="003B714B">
        <w:rPr>
          <w:szCs w:val="24"/>
        </w:rPr>
        <w:t xml:space="preserve"> выигравш</w:t>
      </w:r>
      <w:r w:rsidR="00A82746">
        <w:rPr>
          <w:szCs w:val="24"/>
        </w:rPr>
        <w:t>ее</w:t>
      </w:r>
      <w:r w:rsidRPr="003B714B">
        <w:rPr>
          <w:szCs w:val="24"/>
        </w:rPr>
        <w:t xml:space="preserve"> </w:t>
      </w:r>
      <w:r w:rsidR="00A82746">
        <w:rPr>
          <w:szCs w:val="24"/>
        </w:rPr>
        <w:t>Предложение</w:t>
      </w:r>
      <w:r w:rsidRPr="003B714B">
        <w:rPr>
          <w:szCs w:val="24"/>
        </w:rPr>
        <w:t xml:space="preserve"> из числа остальных действующих</w:t>
      </w:r>
      <w:r w:rsidR="00A82746">
        <w:rPr>
          <w:szCs w:val="24"/>
        </w:rPr>
        <w:t>,</w:t>
      </w:r>
      <w:r w:rsidRPr="003B714B">
        <w:rPr>
          <w:szCs w:val="24"/>
        </w:rPr>
        <w:t xml:space="preserve"> либо предложить Заказчику рассмотреть вопрос о повторном проведении закупки.</w:t>
      </w:r>
    </w:p>
    <w:p w14:paraId="77502C2D" w14:textId="42908C5A"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В случае признания лучше</w:t>
      </w:r>
      <w:r w:rsidR="00A82746">
        <w:rPr>
          <w:szCs w:val="24"/>
        </w:rPr>
        <w:t>го</w:t>
      </w:r>
      <w:r w:rsidRPr="003B714B">
        <w:rPr>
          <w:szCs w:val="24"/>
        </w:rPr>
        <w:t xml:space="preserve"> </w:t>
      </w:r>
      <w:r w:rsidR="00A82746">
        <w:rPr>
          <w:szCs w:val="24"/>
        </w:rPr>
        <w:t>Предложения</w:t>
      </w:r>
      <w:r w:rsidRPr="003B714B">
        <w:rPr>
          <w:szCs w:val="24"/>
        </w:rPr>
        <w:t xml:space="preserve">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001BBC21"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 xml:space="preserve">наименование, адрес и цену </w:t>
      </w:r>
      <w:r w:rsidR="00A82746">
        <w:rPr>
          <w:szCs w:val="24"/>
        </w:rPr>
        <w:t>Предложения</w:t>
      </w:r>
      <w:r w:rsidRPr="003B714B">
        <w:rPr>
          <w:szCs w:val="24"/>
        </w:rPr>
        <w:t xml:space="preserve"> Уч</w:t>
      </w:r>
      <w:r w:rsidR="00594A5B">
        <w:rPr>
          <w:szCs w:val="24"/>
        </w:rPr>
        <w:t>астника запроса предложений, чь</w:t>
      </w:r>
      <w:r w:rsidR="00A82746">
        <w:rPr>
          <w:szCs w:val="24"/>
        </w:rPr>
        <w:t>ё Предложение</w:t>
      </w:r>
      <w:r w:rsidRPr="003B714B">
        <w:rPr>
          <w:szCs w:val="24"/>
        </w:rPr>
        <w:t xml:space="preserve"> признан</w:t>
      </w:r>
      <w:r w:rsidR="00A82746">
        <w:rPr>
          <w:szCs w:val="24"/>
        </w:rPr>
        <w:t>о</w:t>
      </w:r>
      <w:r w:rsidRPr="003B714B">
        <w:rPr>
          <w:szCs w:val="24"/>
        </w:rPr>
        <w:t xml:space="preserve"> лучш</w:t>
      </w:r>
      <w:r w:rsidR="00A82746">
        <w:rPr>
          <w:szCs w:val="24"/>
        </w:rPr>
        <w:t>им</w:t>
      </w:r>
      <w:r w:rsidRPr="003B714B">
        <w:rPr>
          <w:szCs w:val="24"/>
        </w:rPr>
        <w:t>.</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654DE0BC"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bookmarkEnd w:id="248"/>
      <w:bookmarkEnd w:id="249"/>
      <w:bookmarkEnd w:id="250"/>
      <w:bookmarkEnd w:id="251"/>
      <w:bookmarkEnd w:id="252"/>
      <w:r w:rsidR="00A82746">
        <w:t>ПРЕДЛОЖЕНИЕ</w:t>
      </w:r>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22501A25"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 xml:space="preserve">в случае если письмо о подаче оферты подается более чем по одному лоту (по нескольким лотам), общая сумма </w:t>
      </w:r>
      <w:r w:rsidR="003E309B">
        <w:rPr>
          <w:rStyle w:val="FTN-"/>
        </w:rPr>
        <w:t>Предложения</w:t>
      </w:r>
      <w:r w:rsidR="00034E8C" w:rsidRPr="002436AB">
        <w:rPr>
          <w:rStyle w:val="FTN-"/>
        </w:rPr>
        <w:t xml:space="preserve">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205FF5F1" w:rsidR="00DD014F" w:rsidRPr="002436AB" w:rsidRDefault="00DD014F" w:rsidP="003E309B">
            <w:pPr>
              <w:tabs>
                <w:tab w:val="left" w:pos="1080"/>
              </w:tabs>
              <w:spacing w:line="240" w:lineRule="auto"/>
              <w:ind w:firstLine="0"/>
            </w:pPr>
            <w:r w:rsidRPr="002436AB">
              <w:t xml:space="preserve">Итоговая стоимость </w:t>
            </w:r>
            <w:r w:rsidR="003E309B">
              <w:t>Предложения</w:t>
            </w:r>
            <w:r w:rsidRPr="002436AB">
              <w:t>,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4B698CCC" w:rsidR="00DD014F" w:rsidRPr="002436AB" w:rsidRDefault="00DD014F" w:rsidP="003E309B">
            <w:pPr>
              <w:tabs>
                <w:tab w:val="left" w:pos="1080"/>
              </w:tabs>
              <w:spacing w:line="240" w:lineRule="auto"/>
              <w:ind w:firstLine="0"/>
            </w:pPr>
            <w:r w:rsidRPr="002436AB">
              <w:t xml:space="preserve">стоимость </w:t>
            </w:r>
            <w:r w:rsidR="003E309B">
              <w:t>Предложения</w:t>
            </w:r>
            <w:r w:rsidRPr="002436AB">
              <w:t xml:space="preserve">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92E7A35" w:rsidR="00DD014F" w:rsidRPr="002436AB" w:rsidRDefault="00DD014F" w:rsidP="00390D6B">
      <w:pPr>
        <w:tabs>
          <w:tab w:val="left" w:pos="1080"/>
        </w:tabs>
        <w:spacing w:line="240" w:lineRule="auto"/>
        <w:ind w:firstLine="540"/>
      </w:pPr>
      <w:r w:rsidRPr="002436AB">
        <w:t>Настоящ</w:t>
      </w:r>
      <w:r w:rsidR="003E309B">
        <w:t>ее Предложение</w:t>
      </w:r>
      <w:r w:rsidRPr="002436AB">
        <w:t xml:space="preserve">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2A097993" w:rsidR="00DD014F" w:rsidRPr="002436AB" w:rsidRDefault="00DD014F" w:rsidP="00390D6B">
      <w:pPr>
        <w:tabs>
          <w:tab w:val="left" w:pos="1080"/>
        </w:tabs>
        <w:spacing w:line="240" w:lineRule="auto"/>
        <w:ind w:firstLine="540"/>
      </w:pPr>
      <w:r w:rsidRPr="002436AB">
        <w:t>Данн</w:t>
      </w:r>
      <w:r w:rsidR="00A82746">
        <w:t>ое</w:t>
      </w:r>
      <w:r w:rsidRPr="002436AB">
        <w:t xml:space="preserve"> </w:t>
      </w:r>
      <w:r w:rsidR="00A82746">
        <w:t>Предложение</w:t>
      </w:r>
      <w:r w:rsidRPr="002436AB">
        <w:t xml:space="preserve"> подается с пониманием того, что:</w:t>
      </w:r>
    </w:p>
    <w:p w14:paraId="443D46F1" w14:textId="6CCA8B91"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w:t>
      </w:r>
      <w:r w:rsidR="00A82746">
        <w:t>го</w:t>
      </w:r>
      <w:r w:rsidRPr="002436AB">
        <w:t xml:space="preserve"> </w:t>
      </w:r>
      <w:r w:rsidR="00A82746">
        <w:t>Предложения</w:t>
      </w:r>
      <w:r w:rsidRPr="002436AB">
        <w:t>,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4758FB1F" w:rsidR="00DD014F" w:rsidRPr="002436AB" w:rsidRDefault="00DD014F" w:rsidP="0072397B">
      <w:pPr>
        <w:widowControl w:val="0"/>
        <w:numPr>
          <w:ilvl w:val="0"/>
          <w:numId w:val="8"/>
        </w:numPr>
        <w:tabs>
          <w:tab w:val="left" w:pos="1080"/>
        </w:tabs>
        <w:suppressAutoHyphens w:val="0"/>
        <w:spacing w:line="240" w:lineRule="auto"/>
      </w:pPr>
      <w:r w:rsidRPr="002436AB">
        <w:lastRenderedPageBreak/>
        <w:t xml:space="preserve">отклонить </w:t>
      </w:r>
      <w:r w:rsidR="00A82746">
        <w:t>Предложения</w:t>
      </w:r>
      <w:r w:rsidRPr="002436AB">
        <w:t xml:space="preserve"> с ценами, превышающими начальную (максимальную) цену договора (цену лота);</w:t>
      </w:r>
    </w:p>
    <w:p w14:paraId="2DC3810C" w14:textId="2AA66780"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w:t>
      </w:r>
      <w:r w:rsidR="00A82746">
        <w:t>ое</w:t>
      </w:r>
      <w:r w:rsidRPr="002436AB">
        <w:t xml:space="preserve"> </w:t>
      </w:r>
      <w:r w:rsidR="00A82746">
        <w:t>Предложение</w:t>
      </w:r>
      <w:r w:rsidRPr="002436AB">
        <w:t xml:space="preserve"> в соответствии с условиями документации о закупке;</w:t>
      </w:r>
    </w:p>
    <w:p w14:paraId="403A7556" w14:textId="6285717B" w:rsidR="00DD014F" w:rsidRPr="002436AB" w:rsidRDefault="00DD014F" w:rsidP="0072397B">
      <w:pPr>
        <w:widowControl w:val="0"/>
        <w:numPr>
          <w:ilvl w:val="0"/>
          <w:numId w:val="8"/>
        </w:numPr>
        <w:tabs>
          <w:tab w:val="left" w:pos="1080"/>
        </w:tabs>
        <w:suppressAutoHyphens w:val="0"/>
        <w:spacing w:line="240" w:lineRule="auto"/>
      </w:pPr>
      <w:r w:rsidRPr="002436AB">
        <w:t xml:space="preserve">отклонить все </w:t>
      </w:r>
      <w:r w:rsidR="00A82746">
        <w:t>Предложения</w:t>
      </w:r>
      <w:r w:rsidRPr="002436AB">
        <w:t>.</w:t>
      </w:r>
    </w:p>
    <w:p w14:paraId="1DB44520" w14:textId="69683BB2" w:rsidR="00DD014F" w:rsidRPr="002436AB" w:rsidRDefault="00DD014F" w:rsidP="00390D6B">
      <w:pPr>
        <w:tabs>
          <w:tab w:val="left" w:pos="1080"/>
        </w:tabs>
        <w:spacing w:line="240" w:lineRule="auto"/>
        <w:ind w:firstLine="540"/>
      </w:pPr>
      <w:r w:rsidRPr="002436AB">
        <w:t>______________(</w:t>
      </w:r>
      <w:r w:rsidRPr="002436AB">
        <w:rPr>
          <w:i/>
        </w:rPr>
        <w:t xml:space="preserve">Наименование Участника, при подаче </w:t>
      </w:r>
      <w:r w:rsidR="00A82746">
        <w:rPr>
          <w:i/>
        </w:rPr>
        <w:t>Предложения</w:t>
      </w:r>
      <w:r w:rsidRPr="002436AB">
        <w:rPr>
          <w:i/>
        </w:rPr>
        <w:t xml:space="preserve"> коллективным участником указывается лидер и состав коллективного Участника</w:t>
      </w:r>
      <w:r w:rsidRPr="002436AB">
        <w:t xml:space="preserve">) при подаче настоящей оферты принимает на себя следующие обязательства, связанные с подачей </w:t>
      </w:r>
      <w:r w:rsidR="00A82746">
        <w:t>Предложения</w:t>
      </w:r>
      <w:r w:rsidRPr="002436AB">
        <w:t xml:space="preserve"> на участие в закупке:</w:t>
      </w:r>
    </w:p>
    <w:p w14:paraId="27CCB125" w14:textId="41523C24"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w:t>
      </w:r>
      <w:r w:rsidR="00A82746">
        <w:t>ё</w:t>
      </w:r>
      <w:r w:rsidRPr="002436AB">
        <w:t xml:space="preserve"> </w:t>
      </w:r>
      <w:r w:rsidR="00A82746">
        <w:t>Предложение</w:t>
      </w:r>
      <w:r w:rsidRPr="002436AB">
        <w:t xml:space="preserve"> в течение срока е</w:t>
      </w:r>
      <w:r w:rsidR="00A82746">
        <w:t>го</w:t>
      </w:r>
      <w:r w:rsidRPr="002436AB">
        <w:t xml:space="preserve"> действия после истечения срока окончания подачи </w:t>
      </w:r>
      <w:r w:rsidR="00A82746">
        <w:t>Предложений</w:t>
      </w:r>
      <w:r w:rsidRPr="002436AB">
        <w:t>;</w:t>
      </w:r>
    </w:p>
    <w:p w14:paraId="72B4AE15" w14:textId="49616960" w:rsidR="00DD014F" w:rsidRPr="002436AB" w:rsidRDefault="00DD014F" w:rsidP="0072397B">
      <w:pPr>
        <w:widowControl w:val="0"/>
        <w:numPr>
          <w:ilvl w:val="0"/>
          <w:numId w:val="9"/>
        </w:numPr>
        <w:tabs>
          <w:tab w:val="left" w:pos="1080"/>
        </w:tabs>
        <w:suppressAutoHyphens w:val="0"/>
        <w:spacing w:line="240" w:lineRule="auto"/>
      </w:pPr>
      <w:r w:rsidRPr="002436AB">
        <w:t xml:space="preserve">предоставлять достоверные и неискаженные документы, сведения и/или информацию, приведенные в составе </w:t>
      </w:r>
      <w:r w:rsidR="00A82746">
        <w:t>Предложения</w:t>
      </w:r>
      <w:r w:rsidRPr="002436AB">
        <w:t>;</w:t>
      </w:r>
    </w:p>
    <w:p w14:paraId="18874D13" w14:textId="626EDDBE"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 xml:space="preserve">Наименование Участника, при подаче </w:t>
      </w:r>
      <w:r w:rsidR="00A82746">
        <w:rPr>
          <w:i/>
        </w:rPr>
        <w:t>Предложения</w:t>
      </w:r>
      <w:r w:rsidRPr="002436AB">
        <w:rPr>
          <w:i/>
        </w:rPr>
        <w:t xml:space="preserve"> коллективным Участником указывается лидер и состав коллективного Участника</w:t>
      </w:r>
      <w:r w:rsidRPr="002436AB">
        <w:t>) Победителем/участником, предложившим наилучш</w:t>
      </w:r>
      <w:r w:rsidR="00A82746">
        <w:t>ее</w:t>
      </w:r>
      <w:r w:rsidRPr="002436AB">
        <w:t xml:space="preserve"> </w:t>
      </w:r>
      <w:r w:rsidR="00A82746">
        <w:t>Предложение</w:t>
      </w:r>
      <w:r w:rsidRPr="002436AB">
        <w:t>,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53734172"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w:t>
      </w:r>
      <w:r w:rsidR="00A82746">
        <w:t>го</w:t>
      </w:r>
      <w:r w:rsidRPr="002436AB">
        <w:t xml:space="preserve"> </w:t>
      </w:r>
      <w:r w:rsidR="00A82746">
        <w:t>Предложения</w:t>
      </w:r>
      <w:r w:rsidRPr="002436AB">
        <w:t xml:space="preserve"> ______________ (</w:t>
      </w:r>
      <w:r w:rsidRPr="002436AB">
        <w:rPr>
          <w:i/>
        </w:rPr>
        <w:t xml:space="preserve">Наименование Участника, при подаче </w:t>
      </w:r>
      <w:r w:rsidR="00A82746">
        <w:rPr>
          <w:i/>
        </w:rPr>
        <w:t>Предложения</w:t>
      </w:r>
      <w:r w:rsidRPr="002436AB">
        <w:rPr>
          <w:i/>
        </w:rPr>
        <w:t xml:space="preserve">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254CF0B5"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 xml:space="preserve">заполняется физическим лицом, подающим </w:t>
      </w:r>
      <w:r w:rsidR="00A82746">
        <w:rPr>
          <w:rStyle w:val="FTN-"/>
        </w:rPr>
        <w:t>Предложение</w:t>
      </w:r>
      <w:r w:rsidRPr="002436AB">
        <w:rPr>
          <w:rStyle w:val="FTN-"/>
        </w:rPr>
        <w:t xml:space="preserve"> на участие в закупочной процедуре.</w:t>
      </w:r>
      <w:proofErr w:type="gramEnd"/>
      <w:r w:rsidRPr="002436AB">
        <w:rPr>
          <w:rStyle w:val="FTN-"/>
        </w:rPr>
        <w:t xml:space="preserve"> </w:t>
      </w:r>
      <w:proofErr w:type="gramStart"/>
      <w:r w:rsidRPr="002436AB">
        <w:rPr>
          <w:rStyle w:val="FTN-"/>
        </w:rPr>
        <w:t xml:space="preserve">При подготовке </w:t>
      </w:r>
      <w:r w:rsidR="00A82746">
        <w:rPr>
          <w:rStyle w:val="FTN-"/>
        </w:rPr>
        <w:t>Предложения</w:t>
      </w:r>
      <w:r w:rsidRPr="002436AB">
        <w:rPr>
          <w:rStyle w:val="FTN-"/>
        </w:rPr>
        <w:t xml:space="preserve">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09BC917F"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 xml:space="preserve">соглашается на обработку персональных данных, представленных в </w:t>
      </w:r>
      <w:r w:rsidR="00A82746">
        <w:t>Предложении</w:t>
      </w:r>
      <w:r w:rsidRPr="002436AB">
        <w:t xml:space="preserve"> в соответствии в соответствии с Федеральным законом от 27.07.2006 № 152-ФЗ «О персональных данных»;</w:t>
      </w:r>
    </w:p>
    <w:p w14:paraId="5CFADF56" w14:textId="60B4DA6D"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 xml:space="preserve">при подаче </w:t>
      </w:r>
      <w:r w:rsidR="00A82746">
        <w:rPr>
          <w:i/>
        </w:rPr>
        <w:t>Предложения</w:t>
      </w:r>
      <w:r w:rsidR="00DD014F" w:rsidRPr="002436AB">
        <w:rPr>
          <w:i/>
        </w:rPr>
        <w:t xml:space="preserve">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 xml:space="preserve">при подаче </w:t>
      </w:r>
      <w:r w:rsidR="00A82746">
        <w:rPr>
          <w:i/>
        </w:rPr>
        <w:t>Предложения</w:t>
      </w:r>
      <w:r w:rsidR="00DD014F" w:rsidRPr="002436AB">
        <w:rPr>
          <w:i/>
        </w:rPr>
        <w:t xml:space="preserve">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 xml:space="preserve">при подаче </w:t>
      </w:r>
      <w:r w:rsidR="00A82746">
        <w:rPr>
          <w:i/>
        </w:rPr>
        <w:t>Предложения</w:t>
      </w:r>
      <w:r w:rsidR="00DD014F" w:rsidRPr="002436AB">
        <w:rPr>
          <w:i/>
        </w:rPr>
        <w:t xml:space="preserve">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0BE3F71D"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w:t>
      </w:r>
      <w:r w:rsidR="00A82746">
        <w:t>го</w:t>
      </w:r>
      <w:r w:rsidRPr="002436AB">
        <w:t xml:space="preserve"> </w:t>
      </w:r>
      <w:r w:rsidR="00A82746">
        <w:t>Предложения</w:t>
      </w:r>
      <w:r w:rsidRPr="002436AB">
        <w:t>.</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6555C4A3"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случае если письмо о подаче оферты подается более чем по одному лоту (по нескольким лотам), общая сумма </w:t>
      </w:r>
      <w:r w:rsidR="00A82746">
        <w:rPr>
          <w:sz w:val="20"/>
          <w:szCs w:val="20"/>
        </w:rPr>
        <w:t>Предложения</w:t>
      </w:r>
      <w:r w:rsidRPr="002436AB">
        <w:rPr>
          <w:sz w:val="20"/>
          <w:szCs w:val="20"/>
        </w:rPr>
        <w:t xml:space="preserve"> (сведения о цене) в письме о подаче оферты должна быть указана отдельно по каждому лоту.</w:t>
      </w:r>
    </w:p>
    <w:p w14:paraId="4BBED844" w14:textId="227E6819"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должен указать срок действия </w:t>
      </w:r>
      <w:r w:rsidR="00A82746">
        <w:rPr>
          <w:sz w:val="20"/>
          <w:szCs w:val="20"/>
        </w:rPr>
        <w:t>Предложения</w:t>
      </w:r>
      <w:r w:rsidRPr="002436AB">
        <w:rPr>
          <w:sz w:val="20"/>
          <w:szCs w:val="20"/>
        </w:rPr>
        <w:t xml:space="preserve">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3A95850A" w:rsidR="00DE06FA" w:rsidRPr="002436AB" w:rsidRDefault="00DE06FA" w:rsidP="004657D0">
      <w:pPr>
        <w:spacing w:line="240" w:lineRule="auto"/>
        <w:jc w:val="right"/>
        <w:rPr>
          <w:bCs w:val="0"/>
          <w:snapToGrid w:val="0"/>
        </w:rPr>
      </w:pPr>
      <w:r w:rsidRPr="002436AB">
        <w:rPr>
          <w:bCs w:val="0"/>
          <w:snapToGrid w:val="0"/>
        </w:rPr>
        <w:t xml:space="preserve">Приложение № ___ к </w:t>
      </w:r>
      <w:r w:rsidR="00A82746">
        <w:rPr>
          <w:bCs w:val="0"/>
          <w:snapToGrid w:val="0"/>
        </w:rPr>
        <w:t>Предложению</w:t>
      </w:r>
      <w:r w:rsidRPr="002436AB">
        <w:rPr>
          <w:bCs w:val="0"/>
          <w:snapToGrid w:val="0"/>
        </w:rPr>
        <w:t xml:space="preserve">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5FE8598E" w:rsidR="00556B64" w:rsidRPr="002436AB" w:rsidRDefault="00556B64" w:rsidP="00556B64">
      <w:pPr>
        <w:spacing w:line="240" w:lineRule="auto"/>
        <w:jc w:val="right"/>
        <w:rPr>
          <w:bCs w:val="0"/>
          <w:snapToGrid w:val="0"/>
        </w:rPr>
      </w:pPr>
      <w:r w:rsidRPr="002436AB">
        <w:rPr>
          <w:bCs w:val="0"/>
          <w:snapToGrid w:val="0"/>
        </w:rPr>
        <w:t xml:space="preserve">Приложение № ___ к </w:t>
      </w:r>
      <w:r w:rsidR="005166FD">
        <w:rPr>
          <w:bCs w:val="0"/>
          <w:snapToGrid w:val="0"/>
        </w:rPr>
        <w:t>Предложению</w:t>
      </w:r>
      <w:r w:rsidRPr="002436AB">
        <w:rPr>
          <w:bCs w:val="0"/>
          <w:snapToGrid w:val="0"/>
        </w:rPr>
        <w:t xml:space="preserve">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468EB9A1" w:rsidR="00DD014F" w:rsidRPr="002436AB" w:rsidRDefault="00DD014F" w:rsidP="004657D0">
      <w:pPr>
        <w:spacing w:line="240" w:lineRule="auto"/>
        <w:jc w:val="right"/>
        <w:rPr>
          <w:bCs w:val="0"/>
          <w:snapToGrid w:val="0"/>
        </w:rPr>
      </w:pPr>
      <w:r w:rsidRPr="002436AB">
        <w:rPr>
          <w:bCs w:val="0"/>
          <w:snapToGrid w:val="0"/>
        </w:rPr>
        <w:t xml:space="preserve">Приложение № ___ к </w:t>
      </w:r>
      <w:r w:rsidR="005166FD">
        <w:rPr>
          <w:bCs w:val="0"/>
          <w:snapToGrid w:val="0"/>
        </w:rPr>
        <w:t>Предложению</w:t>
      </w:r>
      <w:r w:rsidRPr="002436AB">
        <w:rPr>
          <w:bCs w:val="0"/>
          <w:snapToGrid w:val="0"/>
        </w:rPr>
        <w:t xml:space="preserve">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421FE5FA"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 xml:space="preserve">Приложение № ___ к </w:t>
      </w:r>
      <w:r w:rsidR="005166FD">
        <w:rPr>
          <w:snapToGrid w:val="0"/>
          <w:sz w:val="24"/>
          <w:szCs w:val="20"/>
          <w:lang w:eastAsia="ru-RU"/>
        </w:rPr>
        <w:t>Предложению</w:t>
      </w:r>
      <w:r w:rsidRPr="002436AB">
        <w:rPr>
          <w:snapToGrid w:val="0"/>
          <w:sz w:val="24"/>
          <w:szCs w:val="20"/>
          <w:lang w:eastAsia="ru-RU"/>
        </w:rPr>
        <w:t xml:space="preserve">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18029119"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w:t>
      </w:r>
      <w:r w:rsidR="005166FD">
        <w:rPr>
          <w:bCs w:val="0"/>
          <w:sz w:val="24"/>
          <w:szCs w:val="20"/>
          <w:lang w:eastAsia="ru-RU"/>
        </w:rPr>
        <w:t>го</w:t>
      </w:r>
      <w:r w:rsidRPr="002436AB">
        <w:rPr>
          <w:bCs w:val="0"/>
          <w:sz w:val="24"/>
          <w:szCs w:val="20"/>
          <w:lang w:eastAsia="ru-RU"/>
        </w:rPr>
        <w:t xml:space="preserve"> </w:t>
      </w:r>
      <w:r w:rsidR="005166FD">
        <w:rPr>
          <w:bCs w:val="0"/>
          <w:sz w:val="24"/>
          <w:szCs w:val="20"/>
          <w:lang w:eastAsia="ru-RU"/>
        </w:rPr>
        <w:t>Предложения</w:t>
      </w:r>
      <w:r w:rsidRPr="002436AB">
        <w:rPr>
          <w:bCs w:val="0"/>
          <w:sz w:val="24"/>
          <w:szCs w:val="20"/>
          <w:lang w:eastAsia="ru-RU"/>
        </w:rPr>
        <w:t xml:space="preserve">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1D22641E"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w:t>
      </w:r>
      <w:r w:rsidR="005166FD">
        <w:rPr>
          <w:bCs w:val="0"/>
          <w:sz w:val="20"/>
          <w:szCs w:val="20"/>
          <w:lang w:eastAsia="ru-RU"/>
        </w:rPr>
        <w:t>го</w:t>
      </w:r>
      <w:r w:rsidRPr="002436AB">
        <w:rPr>
          <w:bCs w:val="0"/>
          <w:sz w:val="20"/>
          <w:szCs w:val="20"/>
          <w:lang w:eastAsia="ru-RU"/>
        </w:rPr>
        <w:t xml:space="preserve"> </w:t>
      </w:r>
      <w:r w:rsidR="005166FD">
        <w:rPr>
          <w:bCs w:val="0"/>
          <w:sz w:val="20"/>
          <w:szCs w:val="20"/>
          <w:lang w:eastAsia="ru-RU"/>
        </w:rPr>
        <w:t>Предложения</w:t>
      </w:r>
      <w:r w:rsidRPr="002436AB">
        <w:rPr>
          <w:bCs w:val="0"/>
          <w:sz w:val="20"/>
          <w:szCs w:val="20"/>
          <w:lang w:eastAsia="ru-RU"/>
        </w:rPr>
        <w:t xml:space="preserve">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6004E6BD" w:rsidR="004657D0" w:rsidRPr="002436AB" w:rsidRDefault="004657D0" w:rsidP="004657D0">
      <w:pPr>
        <w:spacing w:line="240" w:lineRule="auto"/>
        <w:jc w:val="right"/>
        <w:rPr>
          <w:bCs w:val="0"/>
          <w:snapToGrid w:val="0"/>
          <w:sz w:val="24"/>
          <w:szCs w:val="24"/>
        </w:rPr>
      </w:pPr>
      <w:r w:rsidRPr="002436AB">
        <w:rPr>
          <w:bCs w:val="0"/>
          <w:snapToGrid w:val="0"/>
          <w:sz w:val="24"/>
          <w:szCs w:val="24"/>
        </w:rPr>
        <w:t xml:space="preserve">Приложение № ___ к </w:t>
      </w:r>
      <w:r w:rsidR="005166FD">
        <w:rPr>
          <w:bCs w:val="0"/>
          <w:snapToGrid w:val="0"/>
          <w:sz w:val="24"/>
          <w:szCs w:val="24"/>
        </w:rPr>
        <w:t>Предложению</w:t>
      </w:r>
      <w:r w:rsidRPr="002436AB">
        <w:rPr>
          <w:bCs w:val="0"/>
          <w:snapToGrid w:val="0"/>
          <w:sz w:val="24"/>
          <w:szCs w:val="24"/>
        </w:rPr>
        <w:t xml:space="preserve">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5166FD" w:rsidRDefault="004657D0" w:rsidP="005166FD">
      <w:pPr>
        <w:numPr>
          <w:ilvl w:val="0"/>
          <w:numId w:val="19"/>
        </w:numPr>
        <w:tabs>
          <w:tab w:val="clear" w:pos="540"/>
          <w:tab w:val="left" w:pos="1080"/>
        </w:tabs>
        <w:suppressAutoHyphens w:val="0"/>
        <w:overflowPunct w:val="0"/>
        <w:autoSpaceDE w:val="0"/>
        <w:autoSpaceDN w:val="0"/>
        <w:adjustRightInd w:val="0"/>
        <w:spacing w:line="240" w:lineRule="auto"/>
        <w:ind w:left="0" w:firstLine="567"/>
        <w:jc w:val="left"/>
        <w:rPr>
          <w:sz w:val="20"/>
          <w:szCs w:val="20"/>
        </w:rPr>
      </w:pPr>
      <w:r w:rsidRPr="005166FD">
        <w:rPr>
          <w:sz w:val="20"/>
          <w:szCs w:val="20"/>
        </w:rPr>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5166FD">
        <w:rPr>
          <w:sz w:val="20"/>
          <w:szCs w:val="20"/>
        </w:rPr>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032CABC5" w:rsidR="004526BC" w:rsidRPr="00FF264F" w:rsidRDefault="004526BC" w:rsidP="004526BC">
      <w:pPr>
        <w:jc w:val="right"/>
        <w:rPr>
          <w:bCs w:val="0"/>
          <w:snapToGrid w:val="0"/>
        </w:rPr>
      </w:pPr>
      <w:r w:rsidRPr="00FF264F">
        <w:rPr>
          <w:snapToGrid w:val="0"/>
        </w:rPr>
        <w:t xml:space="preserve">Приложение № ___ к </w:t>
      </w:r>
      <w:r w:rsidR="005166FD">
        <w:rPr>
          <w:snapToGrid w:val="0"/>
        </w:rPr>
        <w:t>Предложению</w:t>
      </w:r>
      <w:r w:rsidRPr="00FF264F">
        <w:rPr>
          <w:snapToGrid w:val="0"/>
        </w:rPr>
        <w:t xml:space="preserve">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46007511"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Pr="00FF264F">
        <w:rPr>
          <w:b/>
          <w:szCs w:val="24"/>
        </w:rPr>
        <w:t xml:space="preserve">ОАО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7777777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xml:space="preserve">, ДХО / Филиалы и ОАО </w:t>
      </w:r>
      <w:r w:rsidRPr="00FF264F">
        <w:rPr>
          <w:b/>
        </w:rPr>
        <w:t>«МРСК Урала».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48D975F0" w:rsidR="004F6AB8" w:rsidRPr="00837624" w:rsidRDefault="004F6AB8" w:rsidP="004F6AB8">
      <w:pPr>
        <w:jc w:val="right"/>
        <w:rPr>
          <w:bCs w:val="0"/>
          <w:snapToGrid w:val="0"/>
        </w:rPr>
      </w:pPr>
      <w:r w:rsidRPr="00837624">
        <w:rPr>
          <w:snapToGrid w:val="0"/>
        </w:rPr>
        <w:t xml:space="preserve">Приложение № ___ к </w:t>
      </w:r>
      <w:r w:rsidR="005166FD">
        <w:rPr>
          <w:snapToGrid w:val="0"/>
        </w:rPr>
        <w:t>Предложению</w:t>
      </w:r>
      <w:r w:rsidRPr="00837624">
        <w:rPr>
          <w:snapToGrid w:val="0"/>
        </w:rPr>
        <w:t xml:space="preserve">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536"/>
        <w:gridCol w:w="1709"/>
        <w:gridCol w:w="1552"/>
        <w:gridCol w:w="1417"/>
      </w:tblGrid>
      <w:tr w:rsidR="00F567DB" w:rsidRPr="00837624" w14:paraId="416B2C7E" w14:textId="77777777" w:rsidTr="005166FD">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536"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417"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5166FD">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536"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417"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5166FD">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536"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417"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5166FD">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536"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417"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5166FD">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536"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w:t>
            </w:r>
            <w:r w:rsidRPr="00837624">
              <w:rPr>
                <w:rFonts w:ascii="Times New Roman" w:hAnsi="Times New Roman" w:cs="Times New Roman"/>
                <w:sz w:val="24"/>
                <w:szCs w:val="24"/>
              </w:rPr>
              <w:lastRenderedPageBreak/>
              <w:t>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678"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5166FD">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536"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678"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5166FD">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536"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678"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5166FD">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536"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678"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5166FD">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536"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417"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w:t>
            </w:r>
            <w:r w:rsidRPr="00837624">
              <w:rPr>
                <w:rFonts w:ascii="Times New Roman" w:hAnsi="Times New Roman" w:cs="Times New Roman"/>
                <w:sz w:val="24"/>
                <w:szCs w:val="24"/>
              </w:rPr>
              <w:lastRenderedPageBreak/>
              <w:t>й год)</w:t>
            </w:r>
          </w:p>
        </w:tc>
      </w:tr>
      <w:tr w:rsidR="00F567DB" w:rsidRPr="00837624" w14:paraId="1602ADE6" w14:textId="77777777" w:rsidTr="005166FD">
        <w:tc>
          <w:tcPr>
            <w:tcW w:w="771" w:type="dxa"/>
            <w:vMerge/>
          </w:tcPr>
          <w:p w14:paraId="642CE07D" w14:textId="77777777" w:rsidR="00F567DB" w:rsidRPr="00837624" w:rsidRDefault="00F567DB" w:rsidP="0046735E">
            <w:pPr>
              <w:rPr>
                <w:sz w:val="24"/>
                <w:szCs w:val="24"/>
              </w:rPr>
            </w:pPr>
          </w:p>
        </w:tc>
        <w:tc>
          <w:tcPr>
            <w:tcW w:w="4536"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417"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5166FD">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lastRenderedPageBreak/>
              <w:t>8.</w:t>
            </w:r>
          </w:p>
        </w:tc>
        <w:tc>
          <w:tcPr>
            <w:tcW w:w="4536"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417"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5166FD">
        <w:tc>
          <w:tcPr>
            <w:tcW w:w="771" w:type="dxa"/>
            <w:vMerge/>
          </w:tcPr>
          <w:p w14:paraId="32A2085D" w14:textId="77777777" w:rsidR="00F567DB" w:rsidRPr="00837624" w:rsidRDefault="00F567DB" w:rsidP="0046735E">
            <w:pPr>
              <w:rPr>
                <w:sz w:val="24"/>
                <w:szCs w:val="24"/>
              </w:rPr>
            </w:pPr>
          </w:p>
        </w:tc>
        <w:tc>
          <w:tcPr>
            <w:tcW w:w="4536"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417"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5166FD">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536"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678"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5166FD">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536"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678"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5166FD">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536"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678"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5166FD">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536"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678"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5166FD">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536"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78"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5166FD">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536"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w:t>
            </w:r>
            <w:r w:rsidRPr="00837624">
              <w:rPr>
                <w:rFonts w:ascii="Times New Roman" w:hAnsi="Times New Roman" w:cs="Times New Roman"/>
                <w:sz w:val="24"/>
                <w:szCs w:val="24"/>
              </w:rPr>
              <w:lastRenderedPageBreak/>
              <w:t xml:space="preserve">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678"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5166FD">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536"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417"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5166FD">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536"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678"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43F927B3"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 xml:space="preserve">Приложение № ___ к </w:t>
      </w:r>
      <w:r w:rsidR="005166FD">
        <w:rPr>
          <w:snapToGrid w:val="0"/>
          <w:sz w:val="24"/>
          <w:szCs w:val="20"/>
          <w:lang w:eastAsia="ru-RU"/>
        </w:rPr>
        <w:t>Предложению</w:t>
      </w:r>
      <w:r w:rsidRPr="00837624">
        <w:rPr>
          <w:snapToGrid w:val="0"/>
          <w:sz w:val="24"/>
          <w:szCs w:val="20"/>
          <w:lang w:eastAsia="ru-RU"/>
        </w:rPr>
        <w:t xml:space="preserve">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7355F3B7"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СПРАВКА О ТЕКУЩЕМ СОСТОЯНИИ ПО ИСПОЛ</w:t>
      </w:r>
      <w:r w:rsidR="005166FD">
        <w:rPr>
          <w:b/>
          <w:sz w:val="24"/>
          <w:szCs w:val="20"/>
          <w:lang w:eastAsia="ru-RU"/>
        </w:rPr>
        <w:t>НЕНИЮ ДОГОВОРОВ, ЗАКЛЮЧЕННЫХ С П</w:t>
      </w:r>
      <w:r w:rsidRPr="00837624">
        <w:rPr>
          <w:b/>
          <w:sz w:val="24"/>
          <w:szCs w:val="20"/>
          <w:lang w:eastAsia="ru-RU"/>
        </w:rPr>
        <w:t xml:space="preserve">АО «МРСК </w:t>
      </w:r>
      <w:r w:rsidR="00837624" w:rsidRPr="00837624">
        <w:rPr>
          <w:b/>
          <w:sz w:val="24"/>
          <w:szCs w:val="20"/>
          <w:lang w:eastAsia="ru-RU"/>
        </w:rPr>
        <w:t>Юга</w:t>
      </w:r>
      <w:r w:rsidR="0038692E">
        <w:rPr>
          <w:b/>
          <w:sz w:val="24"/>
          <w:szCs w:val="20"/>
          <w:lang w:eastAsia="ru-RU"/>
        </w:rPr>
        <w:t>», ФИЛИАЛАМИ И ДЗ</w:t>
      </w:r>
      <w:r w:rsidRPr="00837624">
        <w:rPr>
          <w:b/>
          <w:sz w:val="24"/>
          <w:szCs w:val="20"/>
          <w:lang w:eastAsia="ru-RU"/>
        </w:rPr>
        <w:t xml:space="preserve">О </w:t>
      </w:r>
      <w:r w:rsidR="005166FD">
        <w:rPr>
          <w:b/>
          <w:sz w:val="24"/>
          <w:szCs w:val="20"/>
          <w:lang w:eastAsia="ru-RU"/>
        </w:rPr>
        <w:t>ПАО «</w:t>
      </w:r>
      <w:r w:rsidRPr="00837624">
        <w:rPr>
          <w:b/>
          <w:sz w:val="24"/>
          <w:szCs w:val="20"/>
          <w:lang w:eastAsia="ru-RU"/>
        </w:rPr>
        <w:t xml:space="preserve">МРСК </w:t>
      </w:r>
      <w:r w:rsidR="00837624" w:rsidRPr="00837624">
        <w:rPr>
          <w:b/>
          <w:sz w:val="24"/>
          <w:szCs w:val="20"/>
          <w:lang w:eastAsia="ru-RU"/>
        </w:rPr>
        <w:t>Юга</w:t>
      </w:r>
      <w:r w:rsidR="005166FD">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5A06541C"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ОАО «МРСК </w:t>
      </w:r>
      <w:r w:rsidR="00837624" w:rsidRPr="00837624">
        <w:rPr>
          <w:b/>
          <w:bCs w:val="0"/>
          <w:sz w:val="24"/>
          <w:szCs w:val="20"/>
          <w:lang w:eastAsia="ru-RU"/>
        </w:rPr>
        <w:t>Юга</w:t>
      </w:r>
      <w:r w:rsidR="0038692E">
        <w:rPr>
          <w:b/>
          <w:bCs w:val="0"/>
          <w:sz w:val="24"/>
          <w:szCs w:val="20"/>
          <w:lang w:eastAsia="ru-RU"/>
        </w:rPr>
        <w:t>», ФИЛИАЛАМИ И ДЗ</w:t>
      </w:r>
      <w:r w:rsidRPr="00837624">
        <w:rPr>
          <w:b/>
          <w:bCs w:val="0"/>
          <w:sz w:val="24"/>
          <w:szCs w:val="20"/>
          <w:lang w:eastAsia="ru-RU"/>
        </w:rPr>
        <w:t xml:space="preserve">О ОАО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4CD03378" w:rsidR="00D12399" w:rsidRPr="00837624" w:rsidRDefault="00D12399" w:rsidP="00D12399">
      <w:pPr>
        <w:spacing w:line="240" w:lineRule="auto"/>
        <w:jc w:val="right"/>
        <w:rPr>
          <w:bCs w:val="0"/>
          <w:snapToGrid w:val="0"/>
        </w:rPr>
      </w:pPr>
      <w:r w:rsidRPr="00837624">
        <w:rPr>
          <w:snapToGrid w:val="0"/>
        </w:rPr>
        <w:t xml:space="preserve">Приложение № ___ к </w:t>
      </w:r>
      <w:r w:rsidR="005166FD">
        <w:rPr>
          <w:snapToGrid w:val="0"/>
        </w:rPr>
        <w:t>Предложению</w:t>
      </w:r>
      <w:r w:rsidRPr="00837624">
        <w:rPr>
          <w:snapToGrid w:val="0"/>
        </w:rPr>
        <w:t xml:space="preserve">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02D6E1C7"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w:t>
      </w:r>
      <w:r w:rsidR="005166FD">
        <w:rPr>
          <w:b/>
          <w:sz w:val="24"/>
          <w:szCs w:val="20"/>
        </w:rPr>
        <w:t>уско-наладочных работ для нужд П</w:t>
      </w:r>
      <w:r w:rsidRPr="00837624">
        <w:rPr>
          <w:b/>
          <w:sz w:val="24"/>
          <w:szCs w:val="20"/>
        </w:rPr>
        <w:t xml:space="preserve">АО «МРСК </w:t>
      </w:r>
      <w:r w:rsidR="00837624" w:rsidRPr="00837624">
        <w:rPr>
          <w:b/>
          <w:sz w:val="24"/>
          <w:szCs w:val="20"/>
        </w:rPr>
        <w:t>Юга</w:t>
      </w:r>
      <w:r w:rsidR="0038692E">
        <w:rPr>
          <w:b/>
          <w:sz w:val="24"/>
          <w:szCs w:val="20"/>
        </w:rPr>
        <w:t>», ФИЛИАЛАМИ И ДЗ</w:t>
      </w:r>
      <w:r w:rsidR="005166FD">
        <w:rPr>
          <w:b/>
          <w:sz w:val="24"/>
          <w:szCs w:val="20"/>
        </w:rPr>
        <w:t>О ПАО «</w:t>
      </w:r>
      <w:r w:rsidRPr="00837624">
        <w:rPr>
          <w:b/>
          <w:sz w:val="24"/>
          <w:szCs w:val="20"/>
        </w:rPr>
        <w:t xml:space="preserve">МРСК </w:t>
      </w:r>
      <w:r w:rsidR="00837624" w:rsidRPr="00837624">
        <w:rPr>
          <w:b/>
          <w:sz w:val="24"/>
          <w:szCs w:val="20"/>
        </w:rPr>
        <w:t>Юга</w:t>
      </w:r>
      <w:r w:rsidR="005166FD">
        <w:rPr>
          <w:b/>
          <w:sz w:val="24"/>
          <w:szCs w:val="20"/>
        </w:rPr>
        <w:t>»</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173D4DD1"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 xml:space="preserve">Приложение № ___ к </w:t>
      </w:r>
      <w:r w:rsidR="005166FD">
        <w:rPr>
          <w:snapToGrid w:val="0"/>
          <w:sz w:val="24"/>
          <w:szCs w:val="20"/>
          <w:lang w:eastAsia="ru-RU"/>
        </w:rPr>
        <w:t>Предложению</w:t>
      </w:r>
      <w:r w:rsidRPr="00837624">
        <w:rPr>
          <w:snapToGrid w:val="0"/>
          <w:sz w:val="24"/>
          <w:szCs w:val="20"/>
          <w:lang w:eastAsia="ru-RU"/>
        </w:rPr>
        <w:t xml:space="preserve">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6318E54" w:rsidR="00C706D8" w:rsidRPr="00837624" w:rsidRDefault="00C706D8" w:rsidP="00C706D8">
      <w:pPr>
        <w:spacing w:line="240" w:lineRule="auto"/>
        <w:jc w:val="right"/>
        <w:rPr>
          <w:bCs w:val="0"/>
          <w:snapToGrid w:val="0"/>
          <w:sz w:val="24"/>
          <w:szCs w:val="24"/>
        </w:rPr>
      </w:pPr>
      <w:r w:rsidRPr="00837624">
        <w:rPr>
          <w:bCs w:val="0"/>
          <w:snapToGrid w:val="0"/>
          <w:sz w:val="24"/>
          <w:szCs w:val="24"/>
        </w:rPr>
        <w:t xml:space="preserve">Приложение № ___ к </w:t>
      </w:r>
      <w:r w:rsidR="005166FD">
        <w:rPr>
          <w:bCs w:val="0"/>
          <w:snapToGrid w:val="0"/>
          <w:sz w:val="24"/>
          <w:szCs w:val="24"/>
        </w:rPr>
        <w:t>Предложению</w:t>
      </w:r>
      <w:r w:rsidRPr="00837624">
        <w:rPr>
          <w:bCs w:val="0"/>
          <w:snapToGrid w:val="0"/>
          <w:sz w:val="24"/>
          <w:szCs w:val="24"/>
        </w:rPr>
        <w:t xml:space="preserve">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147C2056" w:rsidR="004C70C3" w:rsidRPr="009B4322" w:rsidRDefault="004C70C3" w:rsidP="004C70C3">
      <w:pPr>
        <w:spacing w:line="240" w:lineRule="auto"/>
        <w:jc w:val="right"/>
        <w:rPr>
          <w:bCs w:val="0"/>
          <w:snapToGrid w:val="0"/>
          <w:sz w:val="24"/>
          <w:szCs w:val="24"/>
        </w:rPr>
      </w:pPr>
      <w:r w:rsidRPr="009B4322">
        <w:rPr>
          <w:bCs w:val="0"/>
          <w:snapToGrid w:val="0"/>
          <w:sz w:val="24"/>
          <w:szCs w:val="24"/>
        </w:rPr>
        <w:t xml:space="preserve">Приложение № ___ к </w:t>
      </w:r>
      <w:r w:rsidR="005166FD">
        <w:rPr>
          <w:bCs w:val="0"/>
          <w:snapToGrid w:val="0"/>
          <w:sz w:val="24"/>
          <w:szCs w:val="24"/>
        </w:rPr>
        <w:t>Предложению</w:t>
      </w:r>
      <w:r w:rsidRPr="009B4322">
        <w:rPr>
          <w:bCs w:val="0"/>
          <w:snapToGrid w:val="0"/>
          <w:sz w:val="24"/>
          <w:szCs w:val="24"/>
        </w:rPr>
        <w:t xml:space="preserve">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279F39A7" w14:textId="77777777" w:rsidR="004C70C3" w:rsidRPr="009B4322" w:rsidRDefault="004C70C3" w:rsidP="003C0640">
      <w:pPr>
        <w:keepNext/>
        <w:tabs>
          <w:tab w:val="num" w:pos="1134"/>
        </w:tabs>
        <w:spacing w:line="240" w:lineRule="auto"/>
        <w:jc w:val="center"/>
        <w:outlineLvl w:val="1"/>
        <w:rPr>
          <w:b/>
          <w:sz w:val="24"/>
          <w:szCs w:val="24"/>
        </w:rPr>
      </w:pPr>
      <w:r w:rsidRPr="009B4322">
        <w:rPr>
          <w:b/>
          <w:sz w:val="24"/>
          <w:szCs w:val="24"/>
        </w:rPr>
        <w:t xml:space="preserve">Форма Соглашения о раскрытии информации </w:t>
      </w:r>
    </w:p>
    <w:p w14:paraId="227391FD" w14:textId="77777777" w:rsidR="004C70C3" w:rsidRPr="009B4322" w:rsidRDefault="004C70C3" w:rsidP="003C0640">
      <w:pPr>
        <w:spacing w:line="240" w:lineRule="auto"/>
        <w:jc w:val="center"/>
        <w:rPr>
          <w:b/>
          <w:sz w:val="24"/>
          <w:szCs w:val="24"/>
        </w:rPr>
      </w:pPr>
      <w:r w:rsidRPr="009B4322">
        <w:rPr>
          <w:b/>
          <w:sz w:val="24"/>
          <w:szCs w:val="24"/>
        </w:rPr>
        <w:t>для заключения Генеральными подрядчиками (Сторона-1)</w:t>
      </w:r>
    </w:p>
    <w:p w14:paraId="46B453FA" w14:textId="77777777" w:rsidR="004C70C3" w:rsidRPr="009B4322" w:rsidRDefault="004C70C3" w:rsidP="003C0640">
      <w:pPr>
        <w:spacing w:line="240" w:lineRule="auto"/>
        <w:jc w:val="center"/>
        <w:rPr>
          <w:b/>
          <w:sz w:val="24"/>
          <w:szCs w:val="24"/>
        </w:rPr>
      </w:pPr>
      <w:r w:rsidRPr="009B4322">
        <w:rPr>
          <w:b/>
          <w:sz w:val="24"/>
          <w:szCs w:val="24"/>
        </w:rPr>
        <w:t>с Субподрядчиками/Поставщиками/Исполнителями (Сторона-2)</w:t>
      </w:r>
    </w:p>
    <w:p w14:paraId="0F067916" w14:textId="77777777" w:rsidR="004C70C3" w:rsidRPr="009B4322" w:rsidRDefault="004C70C3" w:rsidP="003C0640">
      <w:pPr>
        <w:spacing w:line="240" w:lineRule="auto"/>
        <w:rPr>
          <w:b/>
          <w:sz w:val="24"/>
          <w:szCs w:val="24"/>
        </w:rPr>
      </w:pPr>
    </w:p>
    <w:p w14:paraId="065FFD9D" w14:textId="77777777" w:rsidR="004C70C3" w:rsidRPr="009B4322" w:rsidRDefault="004C70C3" w:rsidP="003C0640">
      <w:pPr>
        <w:spacing w:line="240" w:lineRule="auto"/>
        <w:jc w:val="center"/>
        <w:rPr>
          <w:b/>
          <w:sz w:val="24"/>
          <w:szCs w:val="24"/>
        </w:rPr>
      </w:pPr>
      <w:r w:rsidRPr="009B4322">
        <w:rPr>
          <w:b/>
          <w:sz w:val="24"/>
          <w:szCs w:val="24"/>
        </w:rPr>
        <w:t>СОГЛАШЕНИЕ</w:t>
      </w:r>
    </w:p>
    <w:p w14:paraId="2B91217D" w14:textId="77777777" w:rsidR="004C70C3" w:rsidRPr="009B4322" w:rsidRDefault="004C70C3" w:rsidP="003C0640">
      <w:pPr>
        <w:spacing w:line="240" w:lineRule="auto"/>
        <w:jc w:val="center"/>
        <w:rPr>
          <w:sz w:val="24"/>
          <w:szCs w:val="24"/>
        </w:rPr>
      </w:pPr>
      <w:r w:rsidRPr="009B4322">
        <w:rPr>
          <w:b/>
          <w:sz w:val="24"/>
          <w:szCs w:val="24"/>
        </w:rPr>
        <w:t>О РАСКРЫТИИ ИНФОРМАЦИИ</w:t>
      </w:r>
    </w:p>
    <w:p w14:paraId="79BE8DC0" w14:textId="77777777" w:rsidR="004C70C3" w:rsidRPr="009B4322" w:rsidRDefault="004C70C3" w:rsidP="003C0640">
      <w:pPr>
        <w:spacing w:line="240" w:lineRule="auto"/>
        <w:rPr>
          <w:sz w:val="24"/>
          <w:szCs w:val="24"/>
        </w:rPr>
      </w:pPr>
    </w:p>
    <w:p w14:paraId="1E50FAAF" w14:textId="77777777" w:rsidR="004C70C3" w:rsidRPr="009B4322" w:rsidRDefault="004C70C3" w:rsidP="00E850E8">
      <w:pPr>
        <w:tabs>
          <w:tab w:val="right" w:pos="10065"/>
        </w:tabs>
        <w:spacing w:line="240" w:lineRule="auto"/>
        <w:ind w:firstLine="0"/>
        <w:rPr>
          <w:sz w:val="24"/>
          <w:szCs w:val="24"/>
        </w:rPr>
      </w:pPr>
      <w:r w:rsidRPr="009B4322">
        <w:rPr>
          <w:sz w:val="24"/>
          <w:szCs w:val="24"/>
        </w:rPr>
        <w:t>г._____</w:t>
      </w:r>
      <w:r w:rsidR="001037FC" w:rsidRPr="009B4322">
        <w:rPr>
          <w:sz w:val="24"/>
          <w:szCs w:val="24"/>
        </w:rPr>
        <w:t>__________</w:t>
      </w:r>
      <w:r w:rsidR="003C0640" w:rsidRPr="009B4322">
        <w:rPr>
          <w:sz w:val="24"/>
          <w:szCs w:val="24"/>
        </w:rPr>
        <w:tab/>
      </w:r>
      <w:r w:rsidRPr="009B4322">
        <w:rPr>
          <w:sz w:val="24"/>
          <w:szCs w:val="24"/>
        </w:rPr>
        <w:t>«___»_________201_г.</w:t>
      </w:r>
    </w:p>
    <w:p w14:paraId="23ADCFD6" w14:textId="77777777" w:rsidR="004C70C3" w:rsidRPr="009B4322" w:rsidRDefault="004C70C3" w:rsidP="003C0640">
      <w:pPr>
        <w:spacing w:line="240" w:lineRule="auto"/>
        <w:rPr>
          <w:sz w:val="24"/>
          <w:szCs w:val="24"/>
        </w:rPr>
      </w:pPr>
    </w:p>
    <w:p w14:paraId="5E0B0A6D" w14:textId="77777777" w:rsidR="004C70C3" w:rsidRPr="009B4322" w:rsidRDefault="004C70C3" w:rsidP="003C0640">
      <w:pPr>
        <w:spacing w:line="240" w:lineRule="auto"/>
        <w:ind w:firstLine="709"/>
        <w:rPr>
          <w:sz w:val="24"/>
          <w:szCs w:val="24"/>
        </w:rPr>
      </w:pPr>
      <w:r w:rsidRPr="009B4322">
        <w:rPr>
          <w:sz w:val="24"/>
          <w:szCs w:val="24"/>
        </w:rPr>
        <w:t>___________________, именуемое в дальнейшем «Сторона-1», в лице ___________________, действующего на основании _________________, с одной стороны,</w:t>
      </w:r>
    </w:p>
    <w:p w14:paraId="689BCE96" w14:textId="77777777" w:rsidR="004C70C3" w:rsidRPr="009B4322" w:rsidRDefault="004C70C3" w:rsidP="003C0640">
      <w:pPr>
        <w:spacing w:line="240" w:lineRule="auto"/>
        <w:ind w:firstLine="709"/>
        <w:rPr>
          <w:sz w:val="24"/>
          <w:szCs w:val="24"/>
        </w:rPr>
      </w:pPr>
      <w:r w:rsidRPr="009B4322">
        <w:rPr>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C514C46" w14:textId="77777777" w:rsidR="004C70C3" w:rsidRPr="009B4322" w:rsidRDefault="004C70C3" w:rsidP="003C0640">
      <w:pPr>
        <w:spacing w:line="240" w:lineRule="auto"/>
        <w:rPr>
          <w:sz w:val="24"/>
          <w:szCs w:val="24"/>
        </w:rPr>
      </w:pPr>
    </w:p>
    <w:p w14:paraId="15E7F5F8" w14:textId="77777777" w:rsidR="004C70C3" w:rsidRPr="009B4322" w:rsidRDefault="004C70C3" w:rsidP="003C0640">
      <w:pPr>
        <w:spacing w:line="240" w:lineRule="auto"/>
        <w:ind w:firstLine="709"/>
        <w:rPr>
          <w:sz w:val="24"/>
          <w:szCs w:val="24"/>
        </w:rPr>
      </w:pPr>
      <w:r w:rsidRPr="009B4322">
        <w:rPr>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ED3EB14" w14:textId="77777777" w:rsidR="004C70C3" w:rsidRPr="009B4322" w:rsidRDefault="004C70C3" w:rsidP="003C0640">
      <w:pPr>
        <w:spacing w:line="240" w:lineRule="auto"/>
        <w:ind w:firstLine="709"/>
        <w:rPr>
          <w:sz w:val="24"/>
          <w:szCs w:val="24"/>
        </w:rPr>
      </w:pPr>
      <w:r w:rsidRPr="009B4322">
        <w:rPr>
          <w:sz w:val="24"/>
          <w:szCs w:val="24"/>
        </w:rPr>
        <w:t xml:space="preserve">2. </w:t>
      </w:r>
      <w:proofErr w:type="gramStart"/>
      <w:r w:rsidRPr="009B4322">
        <w:rPr>
          <w:sz w:val="24"/>
          <w:szCs w:val="24"/>
        </w:rPr>
        <w:t>При подписании настоящего Соглашения «Сторона-2» обязуется представить «Стороне-1»информацию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к настоящему Соглашению.</w:t>
      </w:r>
      <w:proofErr w:type="gramEnd"/>
    </w:p>
    <w:p w14:paraId="22EE631E" w14:textId="77777777" w:rsidR="004C70C3" w:rsidRPr="009B4322" w:rsidRDefault="004C70C3" w:rsidP="003C0640">
      <w:pPr>
        <w:spacing w:line="240" w:lineRule="auto"/>
        <w:ind w:firstLine="709"/>
        <w:rPr>
          <w:sz w:val="24"/>
          <w:szCs w:val="24"/>
        </w:rPr>
      </w:pPr>
      <w:r w:rsidRPr="009B4322">
        <w:rPr>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к настоящему Соглашению,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2E5D2B53" w14:textId="77777777" w:rsidR="004C70C3" w:rsidRPr="009B4322" w:rsidRDefault="004C70C3" w:rsidP="003C0640">
      <w:pPr>
        <w:spacing w:line="240" w:lineRule="auto"/>
        <w:ind w:firstLine="709"/>
        <w:rPr>
          <w:sz w:val="24"/>
          <w:szCs w:val="24"/>
        </w:rPr>
      </w:pPr>
      <w:r w:rsidRPr="009B4322">
        <w:rPr>
          <w:sz w:val="24"/>
          <w:szCs w:val="24"/>
        </w:rPr>
        <w:t xml:space="preserve">4. «Сторона-1»вправе передавать указанную в </w:t>
      </w:r>
      <w:proofErr w:type="spellStart"/>
      <w:r w:rsidRPr="009B4322">
        <w:rPr>
          <w:sz w:val="24"/>
          <w:szCs w:val="24"/>
        </w:rPr>
        <w:t>пп</w:t>
      </w:r>
      <w:proofErr w:type="spellEnd"/>
      <w:r w:rsidRPr="009B4322">
        <w:rPr>
          <w:sz w:val="24"/>
          <w:szCs w:val="24"/>
        </w:rPr>
        <w:t>. 2,3 настоящего Соглашения информацию ОАО «____»</w:t>
      </w:r>
      <w:proofErr w:type="gramStart"/>
      <w:r w:rsidRPr="009B4322">
        <w:rPr>
          <w:sz w:val="24"/>
          <w:szCs w:val="24"/>
        </w:rPr>
        <w:t>,и</w:t>
      </w:r>
      <w:proofErr w:type="gramEnd"/>
      <w:r w:rsidRPr="009B4322">
        <w:rPr>
          <w:sz w:val="24"/>
          <w:szCs w:val="24"/>
        </w:rPr>
        <w:t>/или лицам, указанным ОАО «_______» в качестве получателей указанной информации.</w:t>
      </w:r>
    </w:p>
    <w:p w14:paraId="4753D62F" w14:textId="77777777" w:rsidR="004C70C3" w:rsidRPr="009B4322" w:rsidRDefault="004C70C3" w:rsidP="003C0640">
      <w:pPr>
        <w:spacing w:line="240" w:lineRule="auto"/>
        <w:ind w:firstLine="709"/>
        <w:rPr>
          <w:sz w:val="24"/>
          <w:szCs w:val="24"/>
        </w:rPr>
      </w:pPr>
      <w:r w:rsidRPr="009B4322">
        <w:rPr>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9B4322">
        <w:rPr>
          <w:sz w:val="24"/>
          <w:szCs w:val="24"/>
        </w:rPr>
        <w:t>пп</w:t>
      </w:r>
      <w:proofErr w:type="spellEnd"/>
      <w:r w:rsidRPr="009B4322">
        <w:rPr>
          <w:sz w:val="24"/>
          <w:szCs w:val="24"/>
        </w:rPr>
        <w:t>. 2,3 настоящего Соглашения, «Сторона-2»уплачивает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764CAA67" w14:textId="77777777" w:rsidR="004C70C3" w:rsidRPr="009B4322" w:rsidRDefault="004C70C3" w:rsidP="003C0640">
      <w:pPr>
        <w:tabs>
          <w:tab w:val="num" w:pos="0"/>
        </w:tabs>
        <w:spacing w:line="240" w:lineRule="auto"/>
        <w:ind w:firstLine="709"/>
        <w:rPr>
          <w:sz w:val="24"/>
          <w:szCs w:val="24"/>
        </w:rPr>
      </w:pPr>
      <w:r w:rsidRPr="009B4322">
        <w:rPr>
          <w:sz w:val="24"/>
          <w:szCs w:val="24"/>
        </w:rPr>
        <w:t xml:space="preserve">6. Стороны пришли к соглашению, что в случае заключения Сторонами договора на выполнение </w:t>
      </w:r>
      <w:r w:rsidRPr="009B4322">
        <w:rPr>
          <w:i/>
          <w:sz w:val="24"/>
          <w:szCs w:val="24"/>
        </w:rPr>
        <w:t>работ/услуг/поставок по титулу: ___________</w:t>
      </w:r>
      <w:r w:rsidRPr="009B4322">
        <w:rPr>
          <w:sz w:val="24"/>
          <w:szCs w:val="24"/>
        </w:rPr>
        <w:t xml:space="preserve">* в качестве обязательных условий договора будут включены условия </w:t>
      </w:r>
      <w:proofErr w:type="spellStart"/>
      <w:r w:rsidRPr="009B4322">
        <w:rPr>
          <w:sz w:val="24"/>
          <w:szCs w:val="24"/>
        </w:rPr>
        <w:t>пп</w:t>
      </w:r>
      <w:proofErr w:type="spellEnd"/>
      <w:r w:rsidRPr="009B4322">
        <w:rPr>
          <w:sz w:val="24"/>
          <w:szCs w:val="24"/>
        </w:rPr>
        <w:t xml:space="preserve">. 2, 3,4,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9B4322">
        <w:rPr>
          <w:sz w:val="24"/>
          <w:szCs w:val="24"/>
        </w:rPr>
        <w:t>пп</w:t>
      </w:r>
      <w:proofErr w:type="spellEnd"/>
      <w:r w:rsidRPr="009B4322">
        <w:rPr>
          <w:sz w:val="24"/>
          <w:szCs w:val="24"/>
        </w:rPr>
        <w:t>. 2, 3 настоящего Соглашения.</w:t>
      </w:r>
    </w:p>
    <w:p w14:paraId="76322FBE" w14:textId="77777777" w:rsidR="004C70C3" w:rsidRPr="009B4322" w:rsidRDefault="004C70C3" w:rsidP="003C0640">
      <w:pPr>
        <w:tabs>
          <w:tab w:val="num" w:pos="0"/>
        </w:tabs>
        <w:spacing w:line="240" w:lineRule="auto"/>
        <w:ind w:firstLine="709"/>
        <w:rPr>
          <w:sz w:val="24"/>
          <w:szCs w:val="24"/>
        </w:rPr>
      </w:pPr>
      <w:r w:rsidRPr="009B4322">
        <w:rPr>
          <w:sz w:val="24"/>
          <w:szCs w:val="24"/>
        </w:rPr>
        <w:t>7. Отношения Сторон, не урегулированные настоящим Соглашением, регулируются законодательством Российской Федерации.</w:t>
      </w:r>
    </w:p>
    <w:p w14:paraId="7E5E95D0" w14:textId="77777777" w:rsidR="004C70C3" w:rsidRPr="009B4322" w:rsidRDefault="004C70C3" w:rsidP="003C0640">
      <w:pPr>
        <w:tabs>
          <w:tab w:val="num" w:pos="0"/>
        </w:tabs>
        <w:spacing w:line="240" w:lineRule="auto"/>
        <w:ind w:firstLine="709"/>
        <w:rPr>
          <w:sz w:val="24"/>
          <w:szCs w:val="24"/>
        </w:rPr>
      </w:pPr>
      <w:r w:rsidRPr="009B4322">
        <w:rPr>
          <w:sz w:val="24"/>
          <w:szCs w:val="24"/>
        </w:rPr>
        <w:t>8. Настоящее Соглашение вступает в силу с даты его подписания Сторонами и действует до ________________.</w:t>
      </w:r>
    </w:p>
    <w:p w14:paraId="0DA64E44" w14:textId="77777777" w:rsidR="004C70C3" w:rsidRPr="009B4322" w:rsidRDefault="004C70C3" w:rsidP="003C0640">
      <w:pPr>
        <w:tabs>
          <w:tab w:val="num" w:pos="720"/>
        </w:tabs>
        <w:spacing w:line="240" w:lineRule="auto"/>
        <w:ind w:firstLine="709"/>
        <w:rPr>
          <w:sz w:val="24"/>
          <w:szCs w:val="24"/>
        </w:rPr>
      </w:pPr>
      <w:r w:rsidRPr="009B4322">
        <w:rPr>
          <w:sz w:val="24"/>
          <w:szCs w:val="24"/>
        </w:rPr>
        <w:lastRenderedPageBreak/>
        <w:t>9. Настоящее Соглашение подписано в ___ экземплярах, __ экземпляр передается «Стороне-1», __ экземпляр - «Стороне-2», _ экземпляр – ОАО «________».</w:t>
      </w:r>
    </w:p>
    <w:p w14:paraId="40154A5D" w14:textId="77777777" w:rsidR="004C70C3" w:rsidRPr="009B4322" w:rsidRDefault="004C70C3" w:rsidP="003C0640">
      <w:pPr>
        <w:tabs>
          <w:tab w:val="num" w:pos="720"/>
        </w:tabs>
        <w:spacing w:line="240" w:lineRule="auto"/>
        <w:ind w:firstLine="709"/>
        <w:rPr>
          <w:sz w:val="24"/>
          <w:szCs w:val="24"/>
        </w:rPr>
      </w:pPr>
      <w:r w:rsidRPr="009B4322">
        <w:rPr>
          <w:sz w:val="24"/>
          <w:szCs w:val="24"/>
        </w:rPr>
        <w:t>10. Место нахождения, реквизиты и подписи Сторон:</w:t>
      </w:r>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53"/>
      </w:tblGrid>
      <w:tr w:rsidR="009B4322" w:rsidRPr="009B4322" w14:paraId="1058FA4D" w14:textId="77777777" w:rsidTr="001037FC">
        <w:tc>
          <w:tcPr>
            <w:tcW w:w="5103" w:type="dxa"/>
            <w:vAlign w:val="center"/>
          </w:tcPr>
          <w:p w14:paraId="0BD2AC74" w14:textId="77777777" w:rsidR="001037FC" w:rsidRPr="009B4322" w:rsidRDefault="001037FC" w:rsidP="001037FC">
            <w:pPr>
              <w:spacing w:line="240" w:lineRule="auto"/>
              <w:ind w:firstLine="0"/>
              <w:jc w:val="left"/>
              <w:rPr>
                <w:b/>
                <w:bCs w:val="0"/>
                <w:i/>
              </w:rPr>
            </w:pPr>
            <w:r w:rsidRPr="009B4322">
              <w:rPr>
                <w:b/>
              </w:rPr>
              <w:t>«Сторона-1»</w:t>
            </w:r>
          </w:p>
        </w:tc>
        <w:tc>
          <w:tcPr>
            <w:tcW w:w="4853" w:type="dxa"/>
            <w:vAlign w:val="center"/>
          </w:tcPr>
          <w:p w14:paraId="2C2E8960" w14:textId="77777777" w:rsidR="001037FC" w:rsidRPr="009B4322" w:rsidRDefault="001037FC" w:rsidP="001037FC">
            <w:pPr>
              <w:spacing w:line="240" w:lineRule="auto"/>
              <w:ind w:firstLine="0"/>
              <w:jc w:val="left"/>
              <w:rPr>
                <w:b/>
                <w:bCs w:val="0"/>
                <w:i/>
              </w:rPr>
            </w:pPr>
            <w:r w:rsidRPr="009B4322">
              <w:rPr>
                <w:b/>
              </w:rPr>
              <w:t>«Сторона-2»</w:t>
            </w:r>
          </w:p>
        </w:tc>
      </w:tr>
      <w:tr w:rsidR="009B4322" w:rsidRPr="009B4322" w14:paraId="67A9406A" w14:textId="77777777" w:rsidTr="001037FC">
        <w:tc>
          <w:tcPr>
            <w:tcW w:w="5103" w:type="dxa"/>
            <w:vAlign w:val="center"/>
          </w:tcPr>
          <w:p w14:paraId="408707F5" w14:textId="77777777" w:rsidR="001037FC" w:rsidRPr="009B4322" w:rsidRDefault="001037FC" w:rsidP="001037FC">
            <w:pPr>
              <w:spacing w:line="240" w:lineRule="auto"/>
              <w:ind w:firstLine="0"/>
              <w:jc w:val="left"/>
              <w:rPr>
                <w:bCs w:val="0"/>
                <w:i/>
              </w:rPr>
            </w:pPr>
            <w:r w:rsidRPr="009B4322">
              <w:rPr>
                <w:bCs w:val="0"/>
                <w:i/>
              </w:rPr>
              <w:t>________________________________</w:t>
            </w:r>
          </w:p>
          <w:p w14:paraId="17490D62" w14:textId="77777777" w:rsidR="001037FC" w:rsidRPr="009B4322" w:rsidRDefault="001037FC" w:rsidP="001037FC">
            <w:pPr>
              <w:spacing w:line="240" w:lineRule="auto"/>
              <w:ind w:firstLine="0"/>
              <w:jc w:val="left"/>
              <w:rPr>
                <w:b/>
                <w:bCs w:val="0"/>
              </w:rPr>
            </w:pPr>
            <w:r w:rsidRPr="009B4322">
              <w:rPr>
                <w:bCs w:val="0"/>
                <w:i/>
              </w:rPr>
              <w:t>________________________________</w:t>
            </w:r>
            <w:r w:rsidRPr="009B4322">
              <w:rPr>
                <w:b/>
                <w:bCs w:val="0"/>
              </w:rPr>
              <w:t xml:space="preserve"> </w:t>
            </w:r>
          </w:p>
          <w:p w14:paraId="68933819" w14:textId="77777777" w:rsidR="001037FC" w:rsidRPr="009B4322" w:rsidRDefault="001037FC" w:rsidP="001037FC">
            <w:pPr>
              <w:spacing w:line="240" w:lineRule="auto"/>
              <w:ind w:firstLine="0"/>
              <w:jc w:val="left"/>
              <w:rPr>
                <w:b/>
              </w:rPr>
            </w:pPr>
            <w:r w:rsidRPr="009B4322">
              <w:rPr>
                <w:b/>
                <w:bCs w:val="0"/>
              </w:rPr>
              <w:t>о</w:t>
            </w:r>
            <w:proofErr w:type="gramStart"/>
            <w:r w:rsidRPr="009B4322">
              <w:rPr>
                <w:b/>
                <w:bCs w:val="0"/>
              </w:rPr>
              <w:t>т</w:t>
            </w:r>
            <w:r w:rsidRPr="009B4322">
              <w:rPr>
                <w:b/>
              </w:rPr>
              <w:t>«</w:t>
            </w:r>
            <w:proofErr w:type="gramEnd"/>
            <w:r w:rsidRPr="009B4322">
              <w:rPr>
                <w:b/>
              </w:rPr>
              <w:t>Стороны-1»</w:t>
            </w:r>
          </w:p>
          <w:p w14:paraId="72DC0C91" w14:textId="77777777" w:rsidR="001037FC" w:rsidRPr="009B4322" w:rsidRDefault="001037FC" w:rsidP="001037FC">
            <w:pPr>
              <w:spacing w:line="240" w:lineRule="auto"/>
              <w:ind w:firstLine="0"/>
              <w:jc w:val="left"/>
              <w:rPr>
                <w:b/>
              </w:rPr>
            </w:pPr>
          </w:p>
          <w:p w14:paraId="7EDB0FAE" w14:textId="77777777" w:rsidR="001037FC" w:rsidRPr="009B4322" w:rsidRDefault="001037FC" w:rsidP="001037FC">
            <w:pPr>
              <w:spacing w:line="240" w:lineRule="auto"/>
              <w:ind w:firstLine="0"/>
              <w:jc w:val="left"/>
              <w:rPr>
                <w:bCs w:val="0"/>
              </w:rPr>
            </w:pPr>
            <w:r w:rsidRPr="009B4322">
              <w:rPr>
                <w:bCs w:val="0"/>
              </w:rPr>
              <w:t>______________(_________________)</w:t>
            </w:r>
          </w:p>
          <w:p w14:paraId="34F593E7" w14:textId="77777777" w:rsidR="001037FC" w:rsidRPr="009B4322" w:rsidRDefault="001037FC" w:rsidP="001037FC">
            <w:pPr>
              <w:spacing w:line="240" w:lineRule="auto"/>
              <w:ind w:firstLine="0"/>
              <w:jc w:val="left"/>
              <w:rPr>
                <w:bCs w:val="0"/>
                <w:i/>
              </w:rPr>
            </w:pPr>
            <w:r w:rsidRPr="009B4322">
              <w:rPr>
                <w:bCs w:val="0"/>
              </w:rPr>
              <w:t>МП</w:t>
            </w:r>
          </w:p>
        </w:tc>
        <w:tc>
          <w:tcPr>
            <w:tcW w:w="4853" w:type="dxa"/>
            <w:vAlign w:val="center"/>
          </w:tcPr>
          <w:p w14:paraId="4C37CAFA" w14:textId="77777777" w:rsidR="001037FC" w:rsidRPr="009B4322" w:rsidRDefault="001037FC" w:rsidP="001037FC">
            <w:pPr>
              <w:spacing w:line="240" w:lineRule="auto"/>
              <w:ind w:firstLine="0"/>
              <w:jc w:val="left"/>
              <w:rPr>
                <w:bCs w:val="0"/>
                <w:i/>
              </w:rPr>
            </w:pPr>
            <w:r w:rsidRPr="009B4322">
              <w:rPr>
                <w:bCs w:val="0"/>
                <w:i/>
              </w:rPr>
              <w:t>________________________________</w:t>
            </w:r>
          </w:p>
          <w:p w14:paraId="1372AC4B" w14:textId="77777777" w:rsidR="001037FC" w:rsidRPr="009B4322" w:rsidRDefault="001037FC" w:rsidP="001037FC">
            <w:pPr>
              <w:spacing w:line="240" w:lineRule="auto"/>
              <w:ind w:firstLine="0"/>
              <w:jc w:val="left"/>
              <w:rPr>
                <w:b/>
                <w:bCs w:val="0"/>
              </w:rPr>
            </w:pPr>
            <w:r w:rsidRPr="009B4322">
              <w:rPr>
                <w:bCs w:val="0"/>
                <w:i/>
              </w:rPr>
              <w:t>________________________________</w:t>
            </w:r>
            <w:r w:rsidRPr="009B4322">
              <w:rPr>
                <w:b/>
                <w:bCs w:val="0"/>
              </w:rPr>
              <w:t xml:space="preserve"> </w:t>
            </w:r>
          </w:p>
          <w:p w14:paraId="31487A0F" w14:textId="77777777" w:rsidR="001037FC" w:rsidRPr="009B4322" w:rsidRDefault="001037FC" w:rsidP="001037FC">
            <w:pPr>
              <w:spacing w:line="240" w:lineRule="auto"/>
              <w:ind w:firstLine="0"/>
              <w:jc w:val="left"/>
              <w:rPr>
                <w:bCs w:val="0"/>
              </w:rPr>
            </w:pPr>
            <w:r w:rsidRPr="009B4322">
              <w:rPr>
                <w:b/>
                <w:bCs w:val="0"/>
              </w:rPr>
              <w:t>о</w:t>
            </w:r>
            <w:proofErr w:type="gramStart"/>
            <w:r w:rsidRPr="009B4322">
              <w:rPr>
                <w:b/>
                <w:bCs w:val="0"/>
              </w:rPr>
              <w:t>т</w:t>
            </w:r>
            <w:r w:rsidRPr="009B4322">
              <w:rPr>
                <w:b/>
              </w:rPr>
              <w:t>«</w:t>
            </w:r>
            <w:proofErr w:type="gramEnd"/>
            <w:r w:rsidRPr="009B4322">
              <w:rPr>
                <w:b/>
              </w:rPr>
              <w:t>Стороны-2»</w:t>
            </w:r>
            <w:r w:rsidRPr="009B4322">
              <w:rPr>
                <w:bCs w:val="0"/>
              </w:rPr>
              <w:t xml:space="preserve"> </w:t>
            </w:r>
          </w:p>
          <w:p w14:paraId="447F6FDC" w14:textId="77777777" w:rsidR="001037FC" w:rsidRPr="009B4322" w:rsidRDefault="001037FC" w:rsidP="001037FC">
            <w:pPr>
              <w:spacing w:line="240" w:lineRule="auto"/>
              <w:ind w:firstLine="0"/>
              <w:jc w:val="left"/>
              <w:rPr>
                <w:bCs w:val="0"/>
              </w:rPr>
            </w:pPr>
          </w:p>
          <w:p w14:paraId="67F31FAA" w14:textId="77777777" w:rsidR="001037FC" w:rsidRPr="009B4322" w:rsidRDefault="001037FC" w:rsidP="001037FC">
            <w:pPr>
              <w:spacing w:line="240" w:lineRule="auto"/>
              <w:ind w:firstLine="0"/>
              <w:jc w:val="left"/>
              <w:rPr>
                <w:bCs w:val="0"/>
              </w:rPr>
            </w:pPr>
            <w:r w:rsidRPr="009B4322">
              <w:rPr>
                <w:bCs w:val="0"/>
              </w:rPr>
              <w:t>________________(_______________)</w:t>
            </w:r>
          </w:p>
          <w:p w14:paraId="7512A74E" w14:textId="77777777" w:rsidR="001037FC" w:rsidRPr="009B4322" w:rsidRDefault="001037FC" w:rsidP="001037FC">
            <w:pPr>
              <w:spacing w:line="240" w:lineRule="auto"/>
              <w:ind w:firstLine="0"/>
              <w:jc w:val="left"/>
              <w:rPr>
                <w:bCs w:val="0"/>
                <w:i/>
              </w:rPr>
            </w:pPr>
            <w:r w:rsidRPr="009B4322">
              <w:t>МП</w:t>
            </w:r>
          </w:p>
        </w:tc>
      </w:tr>
    </w:tbl>
    <w:p w14:paraId="6318FDB2" w14:textId="77777777" w:rsidR="004C70C3" w:rsidRPr="009B4322" w:rsidRDefault="004C70C3" w:rsidP="004C70C3">
      <w:pPr>
        <w:spacing w:line="240" w:lineRule="auto"/>
        <w:ind w:firstLine="709"/>
      </w:pPr>
    </w:p>
    <w:p w14:paraId="50C971AD" w14:textId="77777777" w:rsidR="004C70C3" w:rsidRPr="009B4322" w:rsidRDefault="004C70C3" w:rsidP="004C70C3">
      <w:pPr>
        <w:rPr>
          <w:i/>
          <w:u w:val="single"/>
        </w:rPr>
      </w:pPr>
      <w:r w:rsidRPr="009B4322">
        <w:rPr>
          <w:i/>
          <w:u w:val="single"/>
        </w:rPr>
        <w:t xml:space="preserve">ПРИМЕЧАНИЕ: </w:t>
      </w:r>
    </w:p>
    <w:p w14:paraId="5B1AD5C9" w14:textId="77777777" w:rsidR="004C70C3" w:rsidRPr="009B4322" w:rsidRDefault="004C70C3" w:rsidP="004C70C3">
      <w:pPr>
        <w:spacing w:line="240" w:lineRule="auto"/>
        <w:ind w:firstLine="709"/>
        <w:rPr>
          <w:i/>
          <w:highlight w:val="red"/>
        </w:rPr>
      </w:pPr>
      <w:r w:rsidRPr="009B4322">
        <w:t>*</w:t>
      </w:r>
      <w:r w:rsidRPr="009B4322">
        <w:rPr>
          <w:bCs w:val="0"/>
          <w:i/>
        </w:rPr>
        <w:t>Необходимо указать вид и титул договора, планируемого к заключению «Стороной-1» (Генеральным подрядчиком) и Стороной-2 (Подрядчиком, Исполнителем, Поставщиком)</w:t>
      </w:r>
    </w:p>
    <w:p w14:paraId="2F8854FD" w14:textId="77777777" w:rsidR="004C70C3" w:rsidRPr="009B4322" w:rsidRDefault="004C70C3" w:rsidP="00C706D8">
      <w:pPr>
        <w:tabs>
          <w:tab w:val="left" w:pos="1080"/>
        </w:tabs>
        <w:suppressAutoHyphens w:val="0"/>
        <w:overflowPunct w:val="0"/>
        <w:autoSpaceDE w:val="0"/>
        <w:autoSpaceDN w:val="0"/>
        <w:adjustRightInd w:val="0"/>
        <w:spacing w:line="240" w:lineRule="auto"/>
        <w:ind w:left="567" w:firstLine="0"/>
        <w:sectPr w:rsidR="004C70C3" w:rsidRPr="009B4322" w:rsidSect="002979A8">
          <w:type w:val="nextColumn"/>
          <w:pgSz w:w="11909" w:h="16834"/>
          <w:pgMar w:top="851" w:right="709" w:bottom="851" w:left="1134" w:header="720" w:footer="567" w:gutter="0"/>
          <w:cols w:space="60"/>
          <w:noEndnote/>
          <w:docGrid w:linePitch="299"/>
        </w:sectPr>
      </w:pPr>
    </w:p>
    <w:p w14:paraId="1C314701" w14:textId="77777777" w:rsidR="004C70C3" w:rsidRPr="00556B64" w:rsidRDefault="00604784" w:rsidP="00604784">
      <w:pPr>
        <w:pStyle w:val="7-"/>
        <w:rPr>
          <w:snapToGrid w:val="0"/>
          <w:color w:val="0070C0"/>
        </w:rPr>
      </w:pPr>
      <w:bookmarkStart w:id="301" w:name="_Ref429411335"/>
      <w:r w:rsidRPr="00556B64">
        <w:rPr>
          <w:color w:val="0070C0"/>
        </w:rPr>
        <w:lastRenderedPageBreak/>
        <w:t xml:space="preserve"> </w:t>
      </w:r>
      <w:bookmarkEnd w:id="301"/>
    </w:p>
    <w:p w14:paraId="297DA3B8" w14:textId="588AE57D" w:rsidR="004C70C3" w:rsidRPr="00837624" w:rsidRDefault="004C70C3" w:rsidP="004C70C3">
      <w:pPr>
        <w:spacing w:line="223" w:lineRule="auto"/>
        <w:jc w:val="right"/>
        <w:rPr>
          <w:bCs w:val="0"/>
          <w:snapToGrid w:val="0"/>
        </w:rPr>
      </w:pPr>
      <w:r w:rsidRPr="00837624">
        <w:rPr>
          <w:snapToGrid w:val="0"/>
        </w:rPr>
        <w:t xml:space="preserve">Приложение № ___ к </w:t>
      </w:r>
      <w:r w:rsidR="005166FD">
        <w:rPr>
          <w:snapToGrid w:val="0"/>
        </w:rPr>
        <w:t>Предложению</w:t>
      </w:r>
      <w:r w:rsidRPr="00837624">
        <w:rPr>
          <w:snapToGrid w:val="0"/>
        </w:rPr>
        <w:t xml:space="preserve"> на участие</w:t>
      </w:r>
    </w:p>
    <w:p w14:paraId="53FE7FB7" w14:textId="77777777" w:rsidR="004C70C3" w:rsidRPr="00837624" w:rsidRDefault="004C70C3" w:rsidP="004C70C3">
      <w:pPr>
        <w:spacing w:line="223"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65768052" w14:textId="77777777" w:rsidR="004C70C3" w:rsidRPr="00837624" w:rsidRDefault="004C70C3" w:rsidP="004C70C3">
      <w:pPr>
        <w:tabs>
          <w:tab w:val="left" w:pos="7938"/>
        </w:tabs>
        <w:spacing w:line="223" w:lineRule="auto"/>
        <w:jc w:val="right"/>
        <w:rPr>
          <w:b/>
        </w:rPr>
      </w:pPr>
    </w:p>
    <w:p w14:paraId="0E25B8C3" w14:textId="77777777" w:rsidR="004C70C3" w:rsidRPr="00837624" w:rsidRDefault="004C70C3" w:rsidP="004C70C3">
      <w:pPr>
        <w:keepNext/>
        <w:tabs>
          <w:tab w:val="num" w:pos="1134"/>
        </w:tabs>
        <w:spacing w:line="223" w:lineRule="auto"/>
        <w:jc w:val="center"/>
        <w:outlineLvl w:val="1"/>
        <w:rPr>
          <w:b/>
          <w:sz w:val="24"/>
          <w:szCs w:val="24"/>
        </w:rPr>
      </w:pPr>
      <w:r w:rsidRPr="00837624">
        <w:rPr>
          <w:b/>
          <w:sz w:val="24"/>
          <w:szCs w:val="24"/>
        </w:rPr>
        <w:t xml:space="preserve">Справка о перечне и объемах выполнения аналогичных договоров </w:t>
      </w:r>
    </w:p>
    <w:p w14:paraId="582DC4B0" w14:textId="77777777" w:rsidR="004C70C3" w:rsidRPr="00837624" w:rsidRDefault="004C70C3" w:rsidP="004C70C3">
      <w:pPr>
        <w:spacing w:line="223" w:lineRule="auto"/>
        <w:ind w:left="720"/>
        <w:rPr>
          <w:bCs w:val="0"/>
          <w:sz w:val="24"/>
          <w:szCs w:val="24"/>
        </w:rPr>
      </w:pPr>
    </w:p>
    <w:p w14:paraId="6EDF8873" w14:textId="77777777" w:rsidR="004C70C3" w:rsidRPr="00837624" w:rsidRDefault="004C70C3" w:rsidP="004C70C3">
      <w:pPr>
        <w:tabs>
          <w:tab w:val="left" w:pos="1080"/>
        </w:tabs>
        <w:spacing w:line="223" w:lineRule="auto"/>
        <w:ind w:firstLine="540"/>
        <w:rPr>
          <w:b/>
          <w:sz w:val="24"/>
          <w:szCs w:val="24"/>
        </w:rPr>
      </w:pPr>
      <w:r w:rsidRPr="00837624">
        <w:rPr>
          <w:b/>
          <w:sz w:val="24"/>
          <w:szCs w:val="24"/>
        </w:rPr>
        <w:t xml:space="preserve">Способ и наименование закупки _______________________________________ </w:t>
      </w:r>
    </w:p>
    <w:p w14:paraId="10828EEE" w14:textId="77777777" w:rsidR="004C70C3" w:rsidRPr="00837624" w:rsidRDefault="004C70C3" w:rsidP="004C70C3">
      <w:pPr>
        <w:tabs>
          <w:tab w:val="left" w:pos="1080"/>
        </w:tabs>
        <w:spacing w:line="223" w:lineRule="auto"/>
        <w:ind w:firstLine="540"/>
        <w:rPr>
          <w:b/>
          <w:sz w:val="24"/>
          <w:szCs w:val="24"/>
        </w:rPr>
      </w:pPr>
      <w:r w:rsidRPr="00837624">
        <w:rPr>
          <w:b/>
          <w:sz w:val="24"/>
          <w:szCs w:val="24"/>
        </w:rPr>
        <w:t>Лот ___</w:t>
      </w:r>
    </w:p>
    <w:p w14:paraId="7BB1EA58" w14:textId="77777777" w:rsidR="004C70C3" w:rsidRPr="00837624" w:rsidRDefault="004C70C3" w:rsidP="004C70C3">
      <w:pPr>
        <w:tabs>
          <w:tab w:val="left" w:pos="1080"/>
        </w:tabs>
        <w:spacing w:line="223" w:lineRule="auto"/>
        <w:ind w:firstLine="540"/>
        <w:rPr>
          <w:b/>
          <w:sz w:val="24"/>
          <w:szCs w:val="24"/>
        </w:rPr>
      </w:pPr>
      <w:r w:rsidRPr="00837624">
        <w:rPr>
          <w:b/>
          <w:sz w:val="24"/>
          <w:szCs w:val="24"/>
        </w:rPr>
        <w:t xml:space="preserve">Участник закупки: ________________________________ </w:t>
      </w:r>
    </w:p>
    <w:p w14:paraId="73782069" w14:textId="77777777" w:rsidR="004C70C3" w:rsidRPr="00837624" w:rsidRDefault="004C70C3" w:rsidP="004C70C3">
      <w:pPr>
        <w:spacing w:line="223"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4C70C3" w:rsidRPr="00837624" w14:paraId="5EAD6DEF" w14:textId="77777777" w:rsidTr="001037FC">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2805274"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w:t>
            </w:r>
          </w:p>
          <w:p w14:paraId="6FE82526"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7E60A0F"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0F1CA09E"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584A8598" w14:textId="77777777" w:rsidR="004C70C3" w:rsidRPr="00837624" w:rsidRDefault="004C70C3" w:rsidP="001037FC">
            <w:pPr>
              <w:spacing w:line="223" w:lineRule="auto"/>
              <w:ind w:hanging="3"/>
              <w:jc w:val="center"/>
              <w:rPr>
                <w:rStyle w:val="FTN-"/>
                <w:b w:val="0"/>
                <w:i w:val="0"/>
                <w:sz w:val="18"/>
                <w:szCs w:val="18"/>
              </w:rPr>
            </w:pPr>
            <w:r w:rsidRPr="00837624">
              <w:rPr>
                <w:rStyle w:val="FTN-"/>
                <w:sz w:val="18"/>
                <w:szCs w:val="18"/>
              </w:rPr>
              <w:t>Описание договора (объем и состав услуг, описание основных условий договора)/</w:t>
            </w:r>
          </w:p>
          <w:p w14:paraId="3DF3FAE6"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Наименование проекта</w:t>
            </w:r>
          </w:p>
          <w:p w14:paraId="53ED2BDC" w14:textId="12B56DCF" w:rsidR="004C70C3" w:rsidRPr="00837624" w:rsidRDefault="004C70C3" w:rsidP="001037FC">
            <w:pPr>
              <w:spacing w:line="223" w:lineRule="auto"/>
              <w:ind w:hanging="3"/>
              <w:jc w:val="center"/>
              <w:rPr>
                <w:rStyle w:val="FTN-"/>
                <w:b w:val="0"/>
                <w:i w:val="0"/>
                <w:sz w:val="18"/>
                <w:szCs w:val="18"/>
              </w:rPr>
            </w:pPr>
            <w:r w:rsidRPr="00837624">
              <w:rPr>
                <w:rStyle w:val="FTN-"/>
                <w:sz w:val="18"/>
                <w:szCs w:val="18"/>
              </w:rPr>
              <w:t>[в случае проведения конкурса на выполнение ПИР</w:t>
            </w:r>
            <w:r w:rsidR="00837624" w:rsidRPr="00837624">
              <w:rPr>
                <w:rStyle w:val="FTN-"/>
                <w:sz w:val="18"/>
                <w:szCs w:val="18"/>
              </w:rPr>
              <w:t>, СМР или ПНР</w:t>
            </w:r>
            <w:r w:rsidRPr="00837624">
              <w:rPr>
                <w:rStyle w:val="FTN-"/>
                <w:sz w:val="18"/>
                <w:szCs w:val="18"/>
              </w:rPr>
              <w:t xml:space="preserve">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4CB87CC0"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 xml:space="preserve">Заказчик проекта </w:t>
            </w:r>
            <w:r w:rsidRPr="00837624">
              <w:rPr>
                <w:snapToGrid w:val="0"/>
                <w:sz w:val="18"/>
                <w:szCs w:val="18"/>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5C96A5D1"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1A643B7D"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124AE7DB"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Примечание</w:t>
            </w:r>
          </w:p>
        </w:tc>
      </w:tr>
      <w:tr w:rsidR="004C70C3" w:rsidRPr="00837624" w14:paraId="4F6C03C2" w14:textId="77777777" w:rsidTr="001037FC">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E5F5E90"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6BBB9400"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1629AE1A"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5808D6B6"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6621F7F4"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403244CD"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63863B4C"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2F9DAFBF" w14:textId="77777777" w:rsidR="004C70C3" w:rsidRPr="00837624" w:rsidRDefault="004C70C3" w:rsidP="001037FC">
            <w:pPr>
              <w:spacing w:line="223" w:lineRule="auto"/>
              <w:ind w:hanging="3"/>
              <w:jc w:val="center"/>
              <w:rPr>
                <w:bCs w:val="0"/>
                <w:snapToGrid w:val="0"/>
                <w:sz w:val="18"/>
                <w:szCs w:val="18"/>
              </w:rPr>
            </w:pPr>
          </w:p>
        </w:tc>
      </w:tr>
      <w:tr w:rsidR="004C70C3" w:rsidRPr="00837624" w14:paraId="651E5B38" w14:textId="77777777" w:rsidTr="001037FC">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DD90D5A"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w:t>
            </w:r>
          </w:p>
        </w:tc>
        <w:tc>
          <w:tcPr>
            <w:tcW w:w="2520" w:type="dxa"/>
            <w:tcBorders>
              <w:top w:val="single" w:sz="4" w:space="0" w:color="auto"/>
              <w:left w:val="single" w:sz="4" w:space="0" w:color="auto"/>
              <w:bottom w:val="single" w:sz="4" w:space="0" w:color="auto"/>
              <w:right w:val="single" w:sz="4" w:space="0" w:color="auto"/>
            </w:tcBorders>
            <w:vAlign w:val="center"/>
          </w:tcPr>
          <w:p w14:paraId="0AE23AC6"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23F561D3"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17B68F5B"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51A65645"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75488874"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7AA7BFDA"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1077F5D3" w14:textId="77777777" w:rsidR="004C70C3" w:rsidRPr="00837624" w:rsidRDefault="004C70C3" w:rsidP="001037FC">
            <w:pPr>
              <w:spacing w:line="223" w:lineRule="auto"/>
              <w:ind w:hanging="3"/>
              <w:jc w:val="center"/>
              <w:rPr>
                <w:bCs w:val="0"/>
                <w:snapToGrid w:val="0"/>
                <w:sz w:val="18"/>
                <w:szCs w:val="18"/>
              </w:rPr>
            </w:pPr>
          </w:p>
        </w:tc>
      </w:tr>
      <w:tr w:rsidR="004C70C3" w:rsidRPr="00837624" w14:paraId="2C0D6087" w14:textId="77777777" w:rsidTr="001037FC">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9E5CB1" w14:textId="77777777" w:rsidR="004C70C3" w:rsidRPr="00837624" w:rsidRDefault="004C70C3" w:rsidP="001037FC">
            <w:pPr>
              <w:spacing w:line="223" w:lineRule="auto"/>
              <w:ind w:hanging="3"/>
              <w:jc w:val="center"/>
              <w:rPr>
                <w:b/>
                <w:bCs w:val="0"/>
                <w:snapToGrid w:val="0"/>
                <w:sz w:val="18"/>
                <w:szCs w:val="18"/>
              </w:rPr>
            </w:pPr>
            <w:r w:rsidRPr="00837624">
              <w:rPr>
                <w:b/>
                <w:snapToGrid w:val="0"/>
                <w:sz w:val="18"/>
                <w:szCs w:val="18"/>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E56DAFA"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751B7924"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A034F7E"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r>
      <w:tr w:rsidR="004C70C3" w:rsidRPr="00837624" w14:paraId="07080671" w14:textId="77777777" w:rsidTr="001037FC">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83CE706"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73778BB2"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4C37268C"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7ACE9E80"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63A385F1"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35648B1"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702F757B"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67BADEF3" w14:textId="77777777" w:rsidR="004C70C3" w:rsidRPr="00837624" w:rsidRDefault="004C70C3" w:rsidP="001037FC">
            <w:pPr>
              <w:spacing w:line="223" w:lineRule="auto"/>
              <w:ind w:hanging="3"/>
              <w:jc w:val="center"/>
              <w:rPr>
                <w:bCs w:val="0"/>
                <w:snapToGrid w:val="0"/>
                <w:sz w:val="18"/>
                <w:szCs w:val="18"/>
              </w:rPr>
            </w:pPr>
          </w:p>
        </w:tc>
      </w:tr>
      <w:tr w:rsidR="004C70C3" w:rsidRPr="00837624" w14:paraId="16536108" w14:textId="77777777" w:rsidTr="001037FC">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9EBE1AF"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w:t>
            </w:r>
          </w:p>
        </w:tc>
        <w:tc>
          <w:tcPr>
            <w:tcW w:w="2520" w:type="dxa"/>
            <w:tcBorders>
              <w:top w:val="single" w:sz="4" w:space="0" w:color="auto"/>
              <w:left w:val="single" w:sz="4" w:space="0" w:color="auto"/>
              <w:bottom w:val="single" w:sz="4" w:space="0" w:color="auto"/>
              <w:right w:val="single" w:sz="4" w:space="0" w:color="auto"/>
            </w:tcBorders>
            <w:vAlign w:val="center"/>
          </w:tcPr>
          <w:p w14:paraId="493DDF19"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65A4AAD4"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793A84AB"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55008569"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00AFF90"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10FAF8CE"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0727A0E0" w14:textId="77777777" w:rsidR="004C70C3" w:rsidRPr="00837624" w:rsidRDefault="004C70C3" w:rsidP="001037FC">
            <w:pPr>
              <w:spacing w:line="223" w:lineRule="auto"/>
              <w:ind w:hanging="3"/>
              <w:jc w:val="center"/>
              <w:rPr>
                <w:bCs w:val="0"/>
                <w:snapToGrid w:val="0"/>
                <w:sz w:val="18"/>
                <w:szCs w:val="18"/>
              </w:rPr>
            </w:pPr>
          </w:p>
        </w:tc>
      </w:tr>
      <w:tr w:rsidR="004C70C3" w:rsidRPr="00837624" w14:paraId="406FF678" w14:textId="77777777" w:rsidTr="001037FC">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7BE3777" w14:textId="77777777" w:rsidR="004C70C3" w:rsidRPr="00837624" w:rsidRDefault="004C70C3" w:rsidP="001037FC">
            <w:pPr>
              <w:spacing w:line="223" w:lineRule="auto"/>
              <w:ind w:hanging="3"/>
              <w:jc w:val="center"/>
              <w:rPr>
                <w:b/>
                <w:bCs w:val="0"/>
                <w:snapToGrid w:val="0"/>
                <w:sz w:val="18"/>
                <w:szCs w:val="18"/>
              </w:rPr>
            </w:pPr>
            <w:r w:rsidRPr="00837624">
              <w:rPr>
                <w:b/>
                <w:snapToGrid w:val="0"/>
                <w:sz w:val="18"/>
                <w:szCs w:val="18"/>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762959C"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1C128985"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E3272EF"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r>
      <w:tr w:rsidR="004C70C3" w:rsidRPr="00837624" w14:paraId="7AEB57F6" w14:textId="77777777" w:rsidTr="001037FC">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24F238D"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5113966A"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777E3134"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3F3289C8"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10DC9B18"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7A36AE99"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1ED51D58"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70D372E3" w14:textId="77777777" w:rsidR="004C70C3" w:rsidRPr="00837624" w:rsidRDefault="004C70C3" w:rsidP="001037FC">
            <w:pPr>
              <w:spacing w:line="223" w:lineRule="auto"/>
              <w:ind w:hanging="3"/>
              <w:jc w:val="center"/>
              <w:rPr>
                <w:bCs w:val="0"/>
                <w:snapToGrid w:val="0"/>
                <w:sz w:val="18"/>
                <w:szCs w:val="18"/>
              </w:rPr>
            </w:pPr>
          </w:p>
        </w:tc>
      </w:tr>
      <w:tr w:rsidR="004C70C3" w:rsidRPr="00837624" w14:paraId="3537B69E" w14:textId="77777777" w:rsidTr="001037FC">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19A6EFB"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w:t>
            </w:r>
          </w:p>
        </w:tc>
        <w:tc>
          <w:tcPr>
            <w:tcW w:w="2520" w:type="dxa"/>
            <w:tcBorders>
              <w:top w:val="single" w:sz="4" w:space="0" w:color="auto"/>
              <w:left w:val="single" w:sz="4" w:space="0" w:color="auto"/>
              <w:bottom w:val="single" w:sz="4" w:space="0" w:color="auto"/>
              <w:right w:val="single" w:sz="4" w:space="0" w:color="auto"/>
            </w:tcBorders>
            <w:vAlign w:val="center"/>
          </w:tcPr>
          <w:p w14:paraId="0CA05B58" w14:textId="77777777" w:rsidR="004C70C3" w:rsidRPr="00837624" w:rsidRDefault="004C70C3" w:rsidP="001037FC">
            <w:pPr>
              <w:spacing w:line="223" w:lineRule="auto"/>
              <w:ind w:hanging="3"/>
              <w:jc w:val="center"/>
              <w:rPr>
                <w:bCs w:val="0"/>
                <w:snapToGrid w:val="0"/>
                <w:sz w:val="18"/>
                <w:szCs w:val="18"/>
              </w:rPr>
            </w:pPr>
          </w:p>
        </w:tc>
        <w:tc>
          <w:tcPr>
            <w:tcW w:w="2520" w:type="dxa"/>
            <w:tcBorders>
              <w:top w:val="single" w:sz="4" w:space="0" w:color="auto"/>
              <w:left w:val="single" w:sz="4" w:space="0" w:color="auto"/>
              <w:bottom w:val="single" w:sz="4" w:space="0" w:color="auto"/>
              <w:right w:val="single" w:sz="4" w:space="0" w:color="auto"/>
            </w:tcBorders>
            <w:vAlign w:val="center"/>
          </w:tcPr>
          <w:p w14:paraId="7EDCEF5E" w14:textId="77777777" w:rsidR="004C70C3" w:rsidRPr="00837624" w:rsidRDefault="004C70C3" w:rsidP="001037FC">
            <w:pPr>
              <w:spacing w:line="223" w:lineRule="auto"/>
              <w:ind w:hanging="3"/>
              <w:jc w:val="center"/>
              <w:rPr>
                <w:bCs w:val="0"/>
                <w:snapToGrid w:val="0"/>
                <w:sz w:val="18"/>
                <w:szCs w:val="18"/>
              </w:rPr>
            </w:pPr>
          </w:p>
        </w:tc>
        <w:tc>
          <w:tcPr>
            <w:tcW w:w="1955" w:type="dxa"/>
            <w:tcBorders>
              <w:top w:val="single" w:sz="4" w:space="0" w:color="auto"/>
              <w:left w:val="single" w:sz="4" w:space="0" w:color="auto"/>
              <w:bottom w:val="single" w:sz="4" w:space="0" w:color="auto"/>
              <w:right w:val="single" w:sz="4" w:space="0" w:color="auto"/>
            </w:tcBorders>
            <w:vAlign w:val="center"/>
          </w:tcPr>
          <w:p w14:paraId="7CD7F663" w14:textId="77777777" w:rsidR="004C70C3" w:rsidRPr="00837624" w:rsidRDefault="004C70C3" w:rsidP="001037FC">
            <w:pPr>
              <w:spacing w:line="223" w:lineRule="auto"/>
              <w:ind w:hanging="3"/>
              <w:jc w:val="center"/>
              <w:rPr>
                <w:bCs w:val="0"/>
                <w:snapToGrid w:val="0"/>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04141CF2" w14:textId="77777777" w:rsidR="004C70C3" w:rsidRPr="00837624" w:rsidRDefault="004C70C3" w:rsidP="001037FC">
            <w:pPr>
              <w:spacing w:line="223" w:lineRule="auto"/>
              <w:ind w:hanging="3"/>
              <w:jc w:val="center"/>
              <w:rPr>
                <w:bCs w:val="0"/>
                <w:snapToGrid w:val="0"/>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2A70F76"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2E08E767" w14:textId="77777777" w:rsidR="004C70C3" w:rsidRPr="00837624" w:rsidRDefault="004C70C3" w:rsidP="001037FC">
            <w:pPr>
              <w:spacing w:line="223" w:lineRule="auto"/>
              <w:ind w:hanging="3"/>
              <w:jc w:val="center"/>
              <w:rPr>
                <w:bCs w:val="0"/>
                <w:snapToGrid w:val="0"/>
                <w:sz w:val="18"/>
                <w:szCs w:val="18"/>
              </w:rPr>
            </w:pPr>
          </w:p>
        </w:tc>
        <w:tc>
          <w:tcPr>
            <w:tcW w:w="1638" w:type="dxa"/>
            <w:tcBorders>
              <w:top w:val="single" w:sz="4" w:space="0" w:color="auto"/>
              <w:left w:val="single" w:sz="4" w:space="0" w:color="auto"/>
              <w:bottom w:val="single" w:sz="4" w:space="0" w:color="auto"/>
              <w:right w:val="single" w:sz="4" w:space="0" w:color="auto"/>
            </w:tcBorders>
            <w:vAlign w:val="center"/>
          </w:tcPr>
          <w:p w14:paraId="26A2237A" w14:textId="77777777" w:rsidR="004C70C3" w:rsidRPr="00837624" w:rsidRDefault="004C70C3" w:rsidP="001037FC">
            <w:pPr>
              <w:spacing w:line="223" w:lineRule="auto"/>
              <w:ind w:hanging="3"/>
              <w:jc w:val="center"/>
              <w:rPr>
                <w:bCs w:val="0"/>
                <w:snapToGrid w:val="0"/>
                <w:sz w:val="18"/>
                <w:szCs w:val="18"/>
              </w:rPr>
            </w:pPr>
          </w:p>
        </w:tc>
      </w:tr>
      <w:tr w:rsidR="004C70C3" w:rsidRPr="00837624" w14:paraId="4841A03E" w14:textId="77777777" w:rsidTr="001037FC">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565A730" w14:textId="77777777" w:rsidR="004C70C3" w:rsidRPr="00837624" w:rsidRDefault="004C70C3" w:rsidP="001037FC">
            <w:pPr>
              <w:spacing w:line="223" w:lineRule="auto"/>
              <w:ind w:hanging="3"/>
              <w:jc w:val="center"/>
              <w:rPr>
                <w:b/>
                <w:bCs w:val="0"/>
                <w:snapToGrid w:val="0"/>
                <w:sz w:val="18"/>
                <w:szCs w:val="18"/>
              </w:rPr>
            </w:pPr>
            <w:r w:rsidRPr="00837624">
              <w:rPr>
                <w:b/>
                <w:snapToGrid w:val="0"/>
                <w:sz w:val="18"/>
                <w:szCs w:val="18"/>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17CBA379"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7A4B13EC"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D484311"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r>
      <w:tr w:rsidR="004C70C3" w:rsidRPr="00837624" w14:paraId="6C5A85A2" w14:textId="77777777" w:rsidTr="001037FC">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AD45CA" w14:textId="77777777" w:rsidR="004C70C3" w:rsidRPr="00837624" w:rsidRDefault="004C70C3" w:rsidP="001037FC">
            <w:pPr>
              <w:spacing w:line="223" w:lineRule="auto"/>
              <w:ind w:hanging="3"/>
              <w:jc w:val="center"/>
              <w:rPr>
                <w:b/>
                <w:bCs w:val="0"/>
                <w:caps/>
                <w:snapToGrid w:val="0"/>
                <w:sz w:val="18"/>
                <w:szCs w:val="18"/>
              </w:rPr>
            </w:pPr>
            <w:r w:rsidRPr="00837624">
              <w:rPr>
                <w:b/>
                <w:caps/>
                <w:snapToGrid w:val="0"/>
                <w:sz w:val="18"/>
                <w:szCs w:val="18"/>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A5B1300" w14:textId="77777777" w:rsidR="004C70C3" w:rsidRPr="00837624" w:rsidRDefault="004C70C3" w:rsidP="001037FC">
            <w:pPr>
              <w:spacing w:line="223" w:lineRule="auto"/>
              <w:ind w:hanging="3"/>
              <w:jc w:val="center"/>
              <w:rPr>
                <w:bCs w:val="0"/>
                <w:snapToGrid w:val="0"/>
                <w:sz w:val="18"/>
                <w:szCs w:val="18"/>
              </w:rPr>
            </w:pPr>
          </w:p>
        </w:tc>
        <w:tc>
          <w:tcPr>
            <w:tcW w:w="1813" w:type="dxa"/>
            <w:tcBorders>
              <w:top w:val="single" w:sz="4" w:space="0" w:color="auto"/>
              <w:left w:val="single" w:sz="4" w:space="0" w:color="auto"/>
              <w:bottom w:val="single" w:sz="4" w:space="0" w:color="auto"/>
              <w:right w:val="single" w:sz="4" w:space="0" w:color="auto"/>
            </w:tcBorders>
            <w:vAlign w:val="center"/>
          </w:tcPr>
          <w:p w14:paraId="22F4BED1"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2492D45" w14:textId="77777777" w:rsidR="004C70C3" w:rsidRPr="00837624" w:rsidRDefault="004C70C3" w:rsidP="001037FC">
            <w:pPr>
              <w:spacing w:line="223" w:lineRule="auto"/>
              <w:ind w:hanging="3"/>
              <w:jc w:val="center"/>
              <w:rPr>
                <w:bCs w:val="0"/>
                <w:snapToGrid w:val="0"/>
                <w:sz w:val="18"/>
                <w:szCs w:val="18"/>
              </w:rPr>
            </w:pPr>
            <w:r w:rsidRPr="00837624">
              <w:rPr>
                <w:snapToGrid w:val="0"/>
                <w:sz w:val="18"/>
                <w:szCs w:val="18"/>
              </w:rPr>
              <w:t>Х</w:t>
            </w:r>
          </w:p>
        </w:tc>
      </w:tr>
    </w:tbl>
    <w:p w14:paraId="67C58253" w14:textId="77777777" w:rsidR="004C70C3" w:rsidRPr="00837624" w:rsidRDefault="004C70C3" w:rsidP="004C70C3">
      <w:pPr>
        <w:tabs>
          <w:tab w:val="left" w:pos="1080"/>
        </w:tabs>
        <w:spacing w:line="223" w:lineRule="auto"/>
        <w:ind w:firstLine="540"/>
      </w:pPr>
    </w:p>
    <w:tbl>
      <w:tblPr>
        <w:tblW w:w="0" w:type="auto"/>
        <w:tblInd w:w="708" w:type="dxa"/>
        <w:tblLook w:val="01E0" w:firstRow="1" w:lastRow="1" w:firstColumn="1" w:lastColumn="1" w:noHBand="0" w:noVBand="0"/>
      </w:tblPr>
      <w:tblGrid>
        <w:gridCol w:w="5400"/>
        <w:gridCol w:w="1680"/>
        <w:gridCol w:w="6000"/>
      </w:tblGrid>
      <w:tr w:rsidR="004C70C3" w:rsidRPr="00837624" w14:paraId="32AB6B66" w14:textId="77777777" w:rsidTr="004C70C3">
        <w:tc>
          <w:tcPr>
            <w:tcW w:w="5400" w:type="dxa"/>
            <w:tcBorders>
              <w:bottom w:val="single" w:sz="4" w:space="0" w:color="auto"/>
            </w:tcBorders>
          </w:tcPr>
          <w:p w14:paraId="1F258857" w14:textId="77777777" w:rsidR="004C70C3" w:rsidRPr="00837624" w:rsidRDefault="004C70C3" w:rsidP="001037FC">
            <w:pPr>
              <w:tabs>
                <w:tab w:val="left" w:pos="1080"/>
              </w:tabs>
              <w:spacing w:line="223" w:lineRule="auto"/>
              <w:ind w:firstLine="0"/>
              <w:rPr>
                <w:sz w:val="20"/>
              </w:rPr>
            </w:pPr>
          </w:p>
        </w:tc>
        <w:tc>
          <w:tcPr>
            <w:tcW w:w="1680" w:type="dxa"/>
          </w:tcPr>
          <w:p w14:paraId="7DEC3171" w14:textId="77777777" w:rsidR="004C70C3" w:rsidRPr="00837624" w:rsidRDefault="004C70C3" w:rsidP="001037FC">
            <w:pPr>
              <w:tabs>
                <w:tab w:val="left" w:pos="1080"/>
              </w:tabs>
              <w:spacing w:line="223" w:lineRule="auto"/>
              <w:ind w:firstLine="0"/>
              <w:rPr>
                <w:sz w:val="20"/>
              </w:rPr>
            </w:pPr>
          </w:p>
        </w:tc>
        <w:tc>
          <w:tcPr>
            <w:tcW w:w="6000" w:type="dxa"/>
            <w:tcBorders>
              <w:bottom w:val="single" w:sz="4" w:space="0" w:color="auto"/>
            </w:tcBorders>
          </w:tcPr>
          <w:p w14:paraId="6931B2F6" w14:textId="77777777" w:rsidR="004C70C3" w:rsidRPr="00837624" w:rsidRDefault="004C70C3" w:rsidP="001037FC">
            <w:pPr>
              <w:tabs>
                <w:tab w:val="left" w:pos="1080"/>
              </w:tabs>
              <w:spacing w:line="223" w:lineRule="auto"/>
              <w:ind w:firstLine="0"/>
              <w:rPr>
                <w:sz w:val="20"/>
              </w:rPr>
            </w:pPr>
          </w:p>
        </w:tc>
      </w:tr>
      <w:tr w:rsidR="004C70C3" w:rsidRPr="00837624" w14:paraId="30F04806" w14:textId="77777777" w:rsidTr="004C70C3">
        <w:tc>
          <w:tcPr>
            <w:tcW w:w="5400" w:type="dxa"/>
            <w:tcBorders>
              <w:top w:val="single" w:sz="4" w:space="0" w:color="auto"/>
            </w:tcBorders>
          </w:tcPr>
          <w:p w14:paraId="7543EE56" w14:textId="77777777" w:rsidR="004C70C3" w:rsidRPr="00837624" w:rsidRDefault="004C70C3" w:rsidP="001037FC">
            <w:pPr>
              <w:tabs>
                <w:tab w:val="left" w:pos="1080"/>
              </w:tabs>
              <w:spacing w:line="223" w:lineRule="auto"/>
              <w:ind w:firstLine="0"/>
              <w:rPr>
                <w:sz w:val="20"/>
              </w:rPr>
            </w:pPr>
            <w:r w:rsidRPr="00837624">
              <w:rPr>
                <w:sz w:val="20"/>
              </w:rPr>
              <w:t>(подпись уполномоченного представителя)</w:t>
            </w:r>
          </w:p>
        </w:tc>
        <w:tc>
          <w:tcPr>
            <w:tcW w:w="1680" w:type="dxa"/>
          </w:tcPr>
          <w:p w14:paraId="4A1B419E" w14:textId="77777777" w:rsidR="004C70C3" w:rsidRPr="00837624" w:rsidRDefault="004C70C3" w:rsidP="001037FC">
            <w:pPr>
              <w:tabs>
                <w:tab w:val="left" w:pos="1080"/>
              </w:tabs>
              <w:spacing w:line="223" w:lineRule="auto"/>
              <w:ind w:firstLine="0"/>
              <w:rPr>
                <w:sz w:val="20"/>
              </w:rPr>
            </w:pPr>
          </w:p>
        </w:tc>
        <w:tc>
          <w:tcPr>
            <w:tcW w:w="6000" w:type="dxa"/>
            <w:tcBorders>
              <w:top w:val="single" w:sz="4" w:space="0" w:color="auto"/>
            </w:tcBorders>
          </w:tcPr>
          <w:p w14:paraId="12B1254A" w14:textId="77777777" w:rsidR="004C70C3" w:rsidRPr="00837624" w:rsidRDefault="004C70C3" w:rsidP="001037FC">
            <w:pPr>
              <w:tabs>
                <w:tab w:val="left" w:pos="1080"/>
              </w:tabs>
              <w:spacing w:line="223" w:lineRule="auto"/>
              <w:ind w:firstLine="0"/>
              <w:rPr>
                <w:sz w:val="20"/>
              </w:rPr>
            </w:pPr>
            <w:r w:rsidRPr="00837624">
              <w:rPr>
                <w:sz w:val="20"/>
              </w:rPr>
              <w:t>(фамилия, имя, отчество подписавшего, должность)</w:t>
            </w:r>
          </w:p>
        </w:tc>
      </w:tr>
    </w:tbl>
    <w:p w14:paraId="0D07D43E" w14:textId="77777777" w:rsidR="004C70C3" w:rsidRPr="00837624" w:rsidRDefault="004C70C3" w:rsidP="001037FC">
      <w:pPr>
        <w:tabs>
          <w:tab w:val="left" w:pos="993"/>
        </w:tabs>
        <w:spacing w:line="223" w:lineRule="auto"/>
        <w:ind w:firstLine="540"/>
        <w:rPr>
          <w:b/>
        </w:rPr>
      </w:pPr>
      <w:r w:rsidRPr="00837624">
        <w:rPr>
          <w:b/>
        </w:rPr>
        <w:t>М.П.</w:t>
      </w:r>
    </w:p>
    <w:p w14:paraId="0065FBA2" w14:textId="77777777" w:rsidR="004C70C3" w:rsidRPr="00837624" w:rsidRDefault="004C70C3" w:rsidP="001037FC">
      <w:pPr>
        <w:tabs>
          <w:tab w:val="left" w:pos="993"/>
        </w:tabs>
        <w:spacing w:line="240" w:lineRule="auto"/>
        <w:ind w:firstLine="540"/>
        <w:rPr>
          <w:b/>
          <w:sz w:val="20"/>
        </w:rPr>
      </w:pPr>
      <w:r w:rsidRPr="00837624">
        <w:rPr>
          <w:b/>
          <w:sz w:val="20"/>
        </w:rPr>
        <w:t>Инструкции по заполнению</w:t>
      </w:r>
    </w:p>
    <w:p w14:paraId="637336AA"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5604F62B"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764B2C1"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2A5582"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t>В этой форме Участник закупки указывает перечень и годовые объемы выполнения договоров, сопоставимых с предметом закупки.</w:t>
      </w:r>
    </w:p>
    <w:p w14:paraId="2C1F02F7"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3CC1940C" w14:textId="77777777" w:rsidR="004C70C3" w:rsidRPr="00837624" w:rsidRDefault="004C70C3" w:rsidP="0072397B">
      <w:pPr>
        <w:numPr>
          <w:ilvl w:val="0"/>
          <w:numId w:val="21"/>
        </w:numPr>
        <w:tabs>
          <w:tab w:val="left" w:pos="993"/>
        </w:tabs>
        <w:suppressAutoHyphens w:val="0"/>
        <w:spacing w:line="240" w:lineRule="auto"/>
        <w:ind w:left="0" w:firstLine="540"/>
        <w:rPr>
          <w:sz w:val="20"/>
        </w:rPr>
      </w:pPr>
      <w:r w:rsidRPr="00837624">
        <w:rPr>
          <w:sz w:val="20"/>
        </w:rPr>
        <w:t>Участник закупки может включать и незавершенные договоры, обязательно отмечая данный факт и указав процент выполнения.</w:t>
      </w:r>
    </w:p>
    <w:p w14:paraId="695973C9" w14:textId="77777777" w:rsidR="004C70C3" w:rsidRPr="00837624" w:rsidRDefault="004C70C3" w:rsidP="0072397B">
      <w:pPr>
        <w:numPr>
          <w:ilvl w:val="0"/>
          <w:numId w:val="21"/>
        </w:numPr>
        <w:tabs>
          <w:tab w:val="left" w:pos="993"/>
        </w:tabs>
        <w:suppressAutoHyphens w:val="0"/>
        <w:spacing w:line="240" w:lineRule="auto"/>
        <w:ind w:left="0" w:firstLine="540"/>
        <w:rPr>
          <w:bCs w:val="0"/>
          <w:sz w:val="20"/>
        </w:rPr>
      </w:pPr>
      <w:r w:rsidRPr="00837624">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7BBE7A6" w14:textId="77777777" w:rsidR="004C70C3" w:rsidRPr="00837624" w:rsidRDefault="004C70C3" w:rsidP="001037FC">
      <w:pPr>
        <w:tabs>
          <w:tab w:val="left" w:pos="993"/>
        </w:tabs>
        <w:suppressAutoHyphens w:val="0"/>
        <w:overflowPunct w:val="0"/>
        <w:autoSpaceDE w:val="0"/>
        <w:autoSpaceDN w:val="0"/>
        <w:adjustRightInd w:val="0"/>
        <w:spacing w:line="240" w:lineRule="auto"/>
        <w:ind w:firstLine="540"/>
        <w:rPr>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Участникам закупки рекомендуется приложить оригиналы или копии отзывов об их работе, данные контрагентами.</w:t>
      </w:r>
    </w:p>
    <w:p w14:paraId="6EB287EB" w14:textId="77777777" w:rsidR="004C70C3" w:rsidRPr="00CE72BD" w:rsidRDefault="00604784" w:rsidP="00604784">
      <w:pPr>
        <w:pStyle w:val="7-"/>
        <w:rPr>
          <w:snapToGrid w:val="0"/>
        </w:rPr>
      </w:pPr>
      <w:bookmarkStart w:id="302" w:name="_Ref429411528"/>
      <w:r w:rsidRPr="00CE72BD">
        <w:lastRenderedPageBreak/>
        <w:t xml:space="preserve"> </w:t>
      </w:r>
      <w:bookmarkEnd w:id="302"/>
    </w:p>
    <w:p w14:paraId="5215408D" w14:textId="1372B86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 xml:space="preserve">Приложение № ___ к </w:t>
      </w:r>
      <w:r w:rsidR="005166FD">
        <w:rPr>
          <w:snapToGrid w:val="0"/>
          <w:sz w:val="24"/>
          <w:szCs w:val="20"/>
          <w:lang w:eastAsia="ru-RU"/>
        </w:rPr>
        <w:t>Предложению</w:t>
      </w:r>
      <w:r w:rsidRPr="00CE72BD">
        <w:rPr>
          <w:snapToGrid w:val="0"/>
          <w:sz w:val="24"/>
          <w:szCs w:val="20"/>
          <w:lang w:eastAsia="ru-RU"/>
        </w:rPr>
        <w:t xml:space="preserve">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Pr="00CE72BD" w:rsidRDefault="002A485E">
      <w:pPr>
        <w:suppressAutoHyphens w:val="0"/>
        <w:spacing w:line="240" w:lineRule="auto"/>
        <w:ind w:firstLine="0"/>
        <w:jc w:val="left"/>
        <w:rPr>
          <w:sz w:val="20"/>
        </w:rPr>
      </w:pPr>
      <w:bookmarkStart w:id="303" w:name="OLE_LINK2"/>
      <w:bookmarkEnd w:id="5"/>
      <w:bookmarkEnd w:id="6"/>
      <w:bookmarkEnd w:id="303"/>
    </w:p>
    <w:sectPr w:rsidR="002A485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F83AC" w14:textId="77777777" w:rsidR="00E72588" w:rsidRDefault="00E72588">
      <w:pPr>
        <w:spacing w:line="240" w:lineRule="auto"/>
      </w:pPr>
      <w:r>
        <w:separator/>
      </w:r>
    </w:p>
  </w:endnote>
  <w:endnote w:type="continuationSeparator" w:id="0">
    <w:p w14:paraId="212790DB" w14:textId="77777777" w:rsidR="00E72588" w:rsidRDefault="00E72588">
      <w:pPr>
        <w:spacing w:line="240" w:lineRule="auto"/>
      </w:pPr>
      <w:r>
        <w:continuationSeparator/>
      </w:r>
    </w:p>
  </w:endnote>
  <w:endnote w:type="continuationNotice" w:id="1">
    <w:p w14:paraId="6C61AD29" w14:textId="77777777" w:rsidR="00E72588" w:rsidRDefault="00E725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2240BF" w:rsidRDefault="002240B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2240BF" w:rsidRPr="00FA0376" w:rsidRDefault="002240B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309DC">
      <w:rPr>
        <w:noProof/>
        <w:sz w:val="16"/>
        <w:szCs w:val="16"/>
        <w:lang w:eastAsia="ru-RU"/>
      </w:rPr>
      <w:t>2</w:t>
    </w:r>
    <w:r w:rsidRPr="00FA0376">
      <w:rPr>
        <w:sz w:val="16"/>
        <w:szCs w:val="16"/>
        <w:lang w:eastAsia="ru-RU"/>
      </w:rPr>
      <w:fldChar w:fldCharType="end"/>
    </w:r>
  </w:p>
  <w:p w14:paraId="3B08FB40" w14:textId="58E8A50B" w:rsidR="002240BF" w:rsidRPr="0038692E" w:rsidRDefault="002240BF" w:rsidP="00C53E73">
    <w:pPr>
      <w:pStyle w:val="a"/>
      <w:numPr>
        <w:ilvl w:val="0"/>
        <w:numId w:val="0"/>
      </w:numPr>
      <w:suppressAutoHyphens w:val="0"/>
      <w:autoSpaceDE w:val="0"/>
      <w:autoSpaceDN w:val="0"/>
      <w:spacing w:before="40" w:line="240" w:lineRule="auto"/>
      <w:contextualSpacing w:val="0"/>
      <w:rPr>
        <w:sz w:val="18"/>
        <w:szCs w:val="18"/>
      </w:rPr>
    </w:pPr>
    <w:r w:rsidRPr="00A16BCD">
      <w:rPr>
        <w:sz w:val="18"/>
        <w:szCs w:val="18"/>
      </w:rPr>
      <w:t xml:space="preserve">Открытый </w:t>
    </w:r>
    <w:r w:rsidRPr="00C10234">
      <w:rPr>
        <w:sz w:val="18"/>
      </w:rPr>
      <w:t xml:space="preserve">запрос предложений </w:t>
    </w:r>
    <w:r w:rsidRPr="0038692E">
      <w:rPr>
        <w:sz w:val="18"/>
        <w:szCs w:val="18"/>
      </w:rPr>
      <w:t xml:space="preserve">на </w:t>
    </w:r>
    <w:r w:rsidR="0038692E" w:rsidRPr="0038692E">
      <w:rPr>
        <w:sz w:val="18"/>
        <w:szCs w:val="18"/>
      </w:rPr>
      <w:t>право заключения договора на оказание услуг по техническому обслуживанию пожарно-охранной сигнализации и систем оповещения о пожаре на 2017 г. для нужд филиала ПАО «МРСК Юга» - «Астраханьэнерго»</w:t>
    </w:r>
  </w:p>
  <w:p w14:paraId="629B92FA" w14:textId="77777777" w:rsidR="002240BF" w:rsidRPr="008B416A" w:rsidRDefault="002240B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2240BF" w:rsidRDefault="002240B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2240BF" w:rsidRDefault="002240B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2240BF" w:rsidRDefault="002240B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2240BF" w:rsidRPr="00C107B8" w:rsidRDefault="002240BF"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2240BF" w:rsidRDefault="002240BF"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2240BF" w:rsidRPr="00C107B8" w:rsidRDefault="002240BF"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696F8" w14:textId="77777777" w:rsidR="00E72588" w:rsidRDefault="00E72588">
      <w:pPr>
        <w:spacing w:line="240" w:lineRule="auto"/>
      </w:pPr>
      <w:r>
        <w:separator/>
      </w:r>
    </w:p>
  </w:footnote>
  <w:footnote w:type="continuationSeparator" w:id="0">
    <w:p w14:paraId="0D1CD36A" w14:textId="77777777" w:rsidR="00E72588" w:rsidRDefault="00E72588">
      <w:pPr>
        <w:spacing w:line="240" w:lineRule="auto"/>
      </w:pPr>
      <w:r>
        <w:continuationSeparator/>
      </w:r>
    </w:p>
  </w:footnote>
  <w:footnote w:type="continuationNotice" w:id="1">
    <w:p w14:paraId="36293E0B" w14:textId="77777777" w:rsidR="00E72588" w:rsidRDefault="00E7258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2240BF" w:rsidRDefault="002240B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2240BF" w:rsidRDefault="002240BF"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2240BF" w:rsidRDefault="002240BF">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2240BF" w:rsidRDefault="002240B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2240BF" w:rsidRDefault="002240B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2240BF" w:rsidRDefault="002240BF">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2240BF" w:rsidRDefault="002240B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2240BF" w:rsidRDefault="002240BF">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2240BF" w:rsidRDefault="002240BF">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2240BF" w:rsidRDefault="002240BF"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6">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77">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78">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1">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2">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6">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4">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9">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1">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4">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5">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8"/>
  </w:num>
  <w:num w:numId="8">
    <w:abstractNumId w:val="102"/>
  </w:num>
  <w:num w:numId="9">
    <w:abstractNumId w:val="74"/>
  </w:num>
  <w:num w:numId="10">
    <w:abstractNumId w:val="84"/>
  </w:num>
  <w:num w:numId="11">
    <w:abstractNumId w:val="89"/>
  </w:num>
  <w:num w:numId="12">
    <w:abstractNumId w:val="92"/>
  </w:num>
  <w:num w:numId="13">
    <w:abstractNumId w:val="91"/>
  </w:num>
  <w:num w:numId="14">
    <w:abstractNumId w:val="105"/>
  </w:num>
  <w:num w:numId="15">
    <w:abstractNumId w:val="93"/>
  </w:num>
  <w:num w:numId="16">
    <w:abstractNumId w:val="79"/>
  </w:num>
  <w:num w:numId="17">
    <w:abstractNumId w:val="75"/>
  </w:num>
  <w:num w:numId="18">
    <w:abstractNumId w:val="106"/>
  </w:num>
  <w:num w:numId="19">
    <w:abstractNumId w:val="103"/>
  </w:num>
  <w:num w:numId="20">
    <w:abstractNumId w:val="95"/>
  </w:num>
  <w:num w:numId="21">
    <w:abstractNumId w:val="78"/>
  </w:num>
  <w:num w:numId="22">
    <w:abstractNumId w:val="81"/>
  </w:num>
  <w:num w:numId="23">
    <w:abstractNumId w:val="82"/>
  </w:num>
  <w:num w:numId="24">
    <w:abstractNumId w:val="90"/>
  </w:num>
  <w:num w:numId="25">
    <w:abstractNumId w:val="86"/>
  </w:num>
  <w:num w:numId="26">
    <w:abstractNumId w:val="96"/>
  </w:num>
  <w:num w:numId="27">
    <w:abstractNumId w:val="80"/>
  </w:num>
  <w:num w:numId="28">
    <w:abstractNumId w:val="100"/>
  </w:num>
  <w:num w:numId="29">
    <w:abstractNumId w:val="99"/>
  </w:num>
  <w:num w:numId="30">
    <w:abstractNumId w:val="85"/>
  </w:num>
  <w:num w:numId="31">
    <w:abstractNumId w:val="72"/>
  </w:num>
  <w:num w:numId="32">
    <w:abstractNumId w:val="77"/>
  </w:num>
  <w:num w:numId="33">
    <w:abstractNumId w:val="104"/>
  </w:num>
  <w:num w:numId="34">
    <w:abstractNumId w:val="71"/>
  </w:num>
  <w:num w:numId="35">
    <w:abstractNumId w:val="69"/>
  </w:num>
  <w:num w:numId="36">
    <w:abstractNumId w:val="94"/>
  </w:num>
  <w:num w:numId="37">
    <w:abstractNumId w:val="73"/>
  </w:num>
  <w:num w:numId="38">
    <w:abstractNumId w:val="88"/>
  </w:num>
  <w:num w:numId="39">
    <w:abstractNumId w:val="101"/>
  </w:num>
  <w:num w:numId="40">
    <w:abstractNumId w:val="83"/>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87"/>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46"/>
    <w:rsid w:val="000D4ABD"/>
    <w:rsid w:val="000D571B"/>
    <w:rsid w:val="000D62FB"/>
    <w:rsid w:val="000D67B1"/>
    <w:rsid w:val="000E024A"/>
    <w:rsid w:val="000E0AE1"/>
    <w:rsid w:val="000E1902"/>
    <w:rsid w:val="000E2758"/>
    <w:rsid w:val="000E37A8"/>
    <w:rsid w:val="000F0CD3"/>
    <w:rsid w:val="000F1F86"/>
    <w:rsid w:val="000F3886"/>
    <w:rsid w:val="000F72C1"/>
    <w:rsid w:val="000F7C6B"/>
    <w:rsid w:val="00100684"/>
    <w:rsid w:val="00101583"/>
    <w:rsid w:val="001037FC"/>
    <w:rsid w:val="001047A1"/>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47DD"/>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40BF"/>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1A85"/>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6A3"/>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5359"/>
    <w:rsid w:val="0038692E"/>
    <w:rsid w:val="00390D6B"/>
    <w:rsid w:val="003927CB"/>
    <w:rsid w:val="0039400A"/>
    <w:rsid w:val="00394B78"/>
    <w:rsid w:val="003A1DD4"/>
    <w:rsid w:val="003A31F0"/>
    <w:rsid w:val="003A38F3"/>
    <w:rsid w:val="003A3E35"/>
    <w:rsid w:val="003A6153"/>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309B"/>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3D8"/>
    <w:rsid w:val="004114DF"/>
    <w:rsid w:val="00412590"/>
    <w:rsid w:val="00415D77"/>
    <w:rsid w:val="00416F2A"/>
    <w:rsid w:val="00417F0B"/>
    <w:rsid w:val="004204D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13E6"/>
    <w:rsid w:val="004526BC"/>
    <w:rsid w:val="0045639A"/>
    <w:rsid w:val="00457F60"/>
    <w:rsid w:val="004601A2"/>
    <w:rsid w:val="004615F2"/>
    <w:rsid w:val="004616D8"/>
    <w:rsid w:val="004632F0"/>
    <w:rsid w:val="00464443"/>
    <w:rsid w:val="004657D0"/>
    <w:rsid w:val="0046735E"/>
    <w:rsid w:val="00470F4F"/>
    <w:rsid w:val="00471508"/>
    <w:rsid w:val="0047184D"/>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C7E19"/>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6FD"/>
    <w:rsid w:val="00516811"/>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A5B"/>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09DC"/>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46ED0"/>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178B"/>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4040"/>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1ABC"/>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2A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011B"/>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2746"/>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296C"/>
    <w:rsid w:val="00B6633A"/>
    <w:rsid w:val="00B67102"/>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1590"/>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4EEA"/>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2C24"/>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09B"/>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C32ED"/>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73CD"/>
    <w:rsid w:val="00E6743A"/>
    <w:rsid w:val="00E71628"/>
    <w:rsid w:val="00E71A48"/>
    <w:rsid w:val="00E7258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5268"/>
    <w:rsid w:val="00EB5410"/>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2F1F"/>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FAB"/>
    <w:rsid w:val="00F80910"/>
    <w:rsid w:val="00F81E4D"/>
    <w:rsid w:val="00F822E8"/>
    <w:rsid w:val="00F82FF8"/>
    <w:rsid w:val="00F83B11"/>
    <w:rsid w:val="00F83CC6"/>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3EA9"/>
    <w:rsid w:val="00FB5FCD"/>
    <w:rsid w:val="00FB6559"/>
    <w:rsid w:val="00FB7C04"/>
    <w:rsid w:val="00FC123A"/>
    <w:rsid w:val="00FC1987"/>
    <w:rsid w:val="00FC1D5F"/>
    <w:rsid w:val="00FC3258"/>
    <w:rsid w:val="00FC7D7B"/>
    <w:rsid w:val="00FD0E28"/>
    <w:rsid w:val="00FD106C"/>
    <w:rsid w:val="00FD6BD1"/>
    <w:rsid w:val="00FD7E76"/>
    <w:rsid w:val="00FE0052"/>
    <w:rsid w:val="00FE022C"/>
    <w:rsid w:val="00FE0C18"/>
    <w:rsid w:val="00FE1CA6"/>
    <w:rsid w:val="00FE239E"/>
    <w:rsid w:val="00FE3083"/>
    <w:rsid w:val="00FE5731"/>
    <w:rsid w:val="00FE6248"/>
    <w:rsid w:val="00FE630F"/>
    <w:rsid w:val="00FE7E2B"/>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E8951-D961-4B65-8696-F9D6CB680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54</Pages>
  <Words>19814</Words>
  <Characters>112943</Characters>
  <Application>Microsoft Office Word</Application>
  <DocSecurity>0</DocSecurity>
  <Lines>941</Lines>
  <Paragraphs>264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132493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65</cp:revision>
  <cp:lastPrinted>2016-09-14T10:14:00Z</cp:lastPrinted>
  <dcterms:created xsi:type="dcterms:W3CDTF">2016-07-15T04:13:00Z</dcterms:created>
  <dcterms:modified xsi:type="dcterms:W3CDTF">2016-11-23T13:56:00Z</dcterms:modified>
</cp:coreProperties>
</file>